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293DBF" w:rsidRDefault="0028778A" w:rsidP="000630C8">
      <w:pPr>
        <w:suppressAutoHyphens/>
        <w:spacing w:after="0" w:line="240" w:lineRule="auto"/>
        <w:ind w:left="-284" w:right="-284"/>
        <w:jc w:val="center"/>
        <w:rPr>
          <w:rFonts w:eastAsia="Times New Roman" w:cs="Arial"/>
          <w:b/>
          <w:bCs/>
          <w:sz w:val="28"/>
          <w:szCs w:val="28"/>
          <w:lang w:val="es-ES_tradnl" w:eastAsia="ar-SA"/>
        </w:rPr>
      </w:pPr>
    </w:p>
    <w:p w:rsidR="003746EE" w:rsidRPr="00293DBF" w:rsidRDefault="003746EE" w:rsidP="000630C8">
      <w:pPr>
        <w:suppressAutoHyphens/>
        <w:spacing w:after="0" w:line="240" w:lineRule="auto"/>
        <w:ind w:left="-284" w:right="-284"/>
        <w:jc w:val="center"/>
        <w:rPr>
          <w:rFonts w:eastAsia="Times New Roman" w:cs="Arial"/>
          <w:b/>
          <w:bCs/>
          <w:sz w:val="28"/>
          <w:szCs w:val="28"/>
          <w:lang w:val="es-ES_tradnl" w:eastAsia="ar-SA"/>
        </w:rPr>
      </w:pPr>
    </w:p>
    <w:p w:rsidR="00532601" w:rsidRPr="00293DBF" w:rsidRDefault="00007194" w:rsidP="000630C8">
      <w:pPr>
        <w:suppressAutoHyphens/>
        <w:spacing w:after="0" w:line="240" w:lineRule="auto"/>
        <w:ind w:left="-284" w:right="-284"/>
        <w:jc w:val="center"/>
        <w:rPr>
          <w:rFonts w:eastAsia="Times New Roman" w:cs="Arial"/>
          <w:b/>
          <w:bCs/>
          <w:sz w:val="28"/>
          <w:szCs w:val="28"/>
          <w:lang w:val="es-ES_tradnl" w:eastAsia="ar-SA"/>
        </w:rPr>
      </w:pPr>
      <w:r w:rsidRPr="00293DBF">
        <w:rPr>
          <w:rFonts w:eastAsia="Times New Roman" w:cs="Arial"/>
          <w:b/>
          <w:bCs/>
          <w:sz w:val="28"/>
          <w:szCs w:val="28"/>
          <w:lang w:val="es-ES_tradnl" w:eastAsia="ar-SA"/>
        </w:rPr>
        <w:t>Instituto Mexicano del Seguro Social</w:t>
      </w:r>
    </w:p>
    <w:p w:rsidR="001A6CAE" w:rsidRPr="00293DBF" w:rsidRDefault="001A6CAE" w:rsidP="001A6CAE">
      <w:pPr>
        <w:suppressAutoHyphens/>
        <w:spacing w:after="0" w:line="240" w:lineRule="auto"/>
        <w:ind w:left="-284" w:right="-284"/>
        <w:jc w:val="center"/>
        <w:rPr>
          <w:rFonts w:eastAsia="Times New Roman" w:cs="Arial"/>
          <w:b/>
          <w:bCs/>
          <w:sz w:val="28"/>
          <w:szCs w:val="28"/>
          <w:lang w:val="es-ES_tradnl" w:eastAsia="ar-SA"/>
        </w:rPr>
      </w:pPr>
    </w:p>
    <w:p w:rsidR="003746EE" w:rsidRPr="00293DBF" w:rsidRDefault="003746EE" w:rsidP="000630C8">
      <w:pPr>
        <w:suppressAutoHyphens/>
        <w:spacing w:after="0" w:line="240" w:lineRule="auto"/>
        <w:ind w:left="-284" w:right="-284"/>
        <w:jc w:val="center"/>
        <w:rPr>
          <w:rFonts w:eastAsia="Times New Roman" w:cs="Arial"/>
          <w:b/>
          <w:bCs/>
          <w:sz w:val="28"/>
          <w:szCs w:val="28"/>
          <w:lang w:val="es-ES_tradnl" w:eastAsia="ar-SA"/>
        </w:rPr>
      </w:pPr>
    </w:p>
    <w:p w:rsidR="00532601" w:rsidRPr="00293DBF" w:rsidRDefault="00F56F81" w:rsidP="000630C8">
      <w:pPr>
        <w:suppressAutoHyphens/>
        <w:spacing w:after="0" w:line="240" w:lineRule="auto"/>
        <w:ind w:left="-284" w:right="-284"/>
        <w:jc w:val="center"/>
        <w:rPr>
          <w:rFonts w:eastAsia="Times New Roman" w:cs="Arial"/>
          <w:bCs/>
          <w:sz w:val="28"/>
          <w:szCs w:val="28"/>
          <w:lang w:val="es-ES_tradnl" w:eastAsia="ar-SA"/>
        </w:rPr>
      </w:pPr>
      <w:r w:rsidRPr="00293DBF">
        <w:rPr>
          <w:rFonts w:eastAsia="Times New Roman" w:cs="Arial"/>
          <w:bCs/>
          <w:sz w:val="28"/>
          <w:szCs w:val="28"/>
          <w:lang w:val="es-ES_tradnl" w:eastAsia="ar-SA"/>
        </w:rPr>
        <w:t>Dirección de Administració</w:t>
      </w:r>
      <w:r w:rsidR="00007194" w:rsidRPr="00293DBF">
        <w:rPr>
          <w:rFonts w:eastAsia="Times New Roman" w:cs="Arial"/>
          <w:bCs/>
          <w:sz w:val="28"/>
          <w:szCs w:val="28"/>
          <w:lang w:val="es-ES_tradnl" w:eastAsia="ar-SA"/>
        </w:rPr>
        <w:t>n</w:t>
      </w:r>
    </w:p>
    <w:p w:rsidR="00007194" w:rsidRPr="00293DBF" w:rsidRDefault="00007194" w:rsidP="000630C8">
      <w:pPr>
        <w:suppressAutoHyphens/>
        <w:spacing w:after="0" w:line="240" w:lineRule="auto"/>
        <w:ind w:left="-284" w:right="-284"/>
        <w:jc w:val="center"/>
        <w:rPr>
          <w:rFonts w:eastAsia="Times New Roman" w:cs="Arial"/>
          <w:bCs/>
          <w:sz w:val="28"/>
          <w:szCs w:val="28"/>
          <w:lang w:val="es-ES_tradnl" w:eastAsia="ar-SA"/>
        </w:rPr>
      </w:pPr>
      <w:r w:rsidRPr="00293DBF">
        <w:rPr>
          <w:rFonts w:eastAsia="Times New Roman" w:cs="Arial"/>
          <w:bCs/>
          <w:sz w:val="28"/>
          <w:szCs w:val="28"/>
          <w:lang w:val="es-ES_tradnl" w:eastAsia="ar-SA"/>
        </w:rPr>
        <w:t>Unidad de Ad</w:t>
      </w:r>
      <w:r w:rsidR="00716B82">
        <w:rPr>
          <w:rFonts w:eastAsia="Times New Roman" w:cs="Arial"/>
          <w:bCs/>
          <w:sz w:val="28"/>
          <w:szCs w:val="28"/>
          <w:lang w:val="es-ES_tradnl" w:eastAsia="ar-SA"/>
        </w:rPr>
        <w:t>quisiciones e Infraestructura</w:t>
      </w:r>
    </w:p>
    <w:p w:rsidR="00007194" w:rsidRPr="00293DBF" w:rsidRDefault="00007194" w:rsidP="000630C8">
      <w:pPr>
        <w:suppressAutoHyphens/>
        <w:spacing w:after="0" w:line="240" w:lineRule="auto"/>
        <w:ind w:left="-284" w:right="-284"/>
        <w:jc w:val="center"/>
        <w:rPr>
          <w:rFonts w:eastAsia="Times New Roman" w:cs="Arial"/>
          <w:bCs/>
          <w:sz w:val="28"/>
          <w:szCs w:val="28"/>
          <w:lang w:val="es-ES_tradnl" w:eastAsia="ar-SA"/>
        </w:rPr>
      </w:pPr>
      <w:r w:rsidRPr="00293DBF">
        <w:rPr>
          <w:rFonts w:eastAsia="Times New Roman" w:cs="Arial"/>
          <w:bCs/>
          <w:sz w:val="28"/>
          <w:szCs w:val="28"/>
          <w:lang w:val="es-ES_tradnl" w:eastAsia="ar-SA"/>
        </w:rPr>
        <w:t>Coordinación de Adquisición de Bienes y Contratación de Servicios</w:t>
      </w:r>
    </w:p>
    <w:p w:rsidR="00532601" w:rsidRPr="00293DBF" w:rsidRDefault="00D83E93" w:rsidP="000630C8">
      <w:pPr>
        <w:tabs>
          <w:tab w:val="center" w:pos="4355"/>
        </w:tabs>
        <w:suppressAutoHyphens/>
        <w:spacing w:after="0" w:line="240" w:lineRule="auto"/>
        <w:ind w:left="-284" w:right="-284"/>
        <w:jc w:val="center"/>
        <w:rPr>
          <w:rFonts w:eastAsia="Times New Roman" w:cs="Arial"/>
          <w:bCs/>
          <w:sz w:val="28"/>
          <w:szCs w:val="28"/>
          <w:lang w:val="es-ES_tradnl" w:eastAsia="ar-SA"/>
        </w:rPr>
      </w:pPr>
      <w:r w:rsidRPr="00293DBF">
        <w:rPr>
          <w:rFonts w:eastAsia="Times New Roman" w:cs="Arial"/>
          <w:bCs/>
          <w:sz w:val="28"/>
          <w:szCs w:val="28"/>
          <w:lang w:val="es-ES_tradnl" w:eastAsia="ar-SA"/>
        </w:rPr>
        <w:t>Coordinación Técnica de Adquisición de Bienes</w:t>
      </w:r>
      <w:r w:rsidR="00FE5DA6" w:rsidRPr="00293DBF">
        <w:rPr>
          <w:rFonts w:eastAsia="Times New Roman" w:cs="Arial"/>
          <w:bCs/>
          <w:sz w:val="28"/>
          <w:szCs w:val="28"/>
          <w:lang w:val="es-ES_tradnl" w:eastAsia="ar-SA"/>
        </w:rPr>
        <w:t xml:space="preserve"> </w:t>
      </w:r>
      <w:r w:rsidRPr="00293DBF">
        <w:rPr>
          <w:rFonts w:eastAsia="Times New Roman" w:cs="Arial"/>
          <w:bCs/>
          <w:sz w:val="28"/>
          <w:szCs w:val="28"/>
          <w:lang w:val="es-ES_tradnl" w:eastAsia="ar-SA"/>
        </w:rPr>
        <w:t>de Inversión y Activos</w:t>
      </w:r>
    </w:p>
    <w:p w:rsidR="00284523" w:rsidRPr="00293DBF" w:rsidRDefault="00725458" w:rsidP="000630C8">
      <w:pPr>
        <w:suppressAutoHyphens/>
        <w:spacing w:after="0" w:line="240" w:lineRule="auto"/>
        <w:ind w:left="-284" w:right="-284"/>
        <w:jc w:val="center"/>
        <w:rPr>
          <w:rFonts w:eastAsia="Times New Roman" w:cs="Arial"/>
          <w:bCs/>
          <w:sz w:val="28"/>
          <w:szCs w:val="28"/>
          <w:lang w:val="es-ES_tradnl" w:eastAsia="ar-SA"/>
        </w:rPr>
      </w:pPr>
      <w:r w:rsidRPr="00293DBF">
        <w:rPr>
          <w:rFonts w:eastAsia="Times New Roman" w:cs="Arial"/>
          <w:bCs/>
          <w:sz w:val="28"/>
          <w:szCs w:val="28"/>
          <w:lang w:val="es-ES_tradnl" w:eastAsia="ar-SA"/>
        </w:rPr>
        <w:t xml:space="preserve">División </w:t>
      </w:r>
      <w:r w:rsidR="00284523" w:rsidRPr="00293DBF">
        <w:rPr>
          <w:rFonts w:eastAsia="Times New Roman" w:cs="Arial"/>
          <w:bCs/>
          <w:sz w:val="28"/>
          <w:szCs w:val="28"/>
          <w:lang w:val="es-ES_tradnl" w:eastAsia="ar-SA"/>
        </w:rPr>
        <w:t xml:space="preserve">de </w:t>
      </w:r>
      <w:r w:rsidR="00D83E93" w:rsidRPr="00293DBF">
        <w:rPr>
          <w:rFonts w:eastAsia="Times New Roman" w:cs="Arial"/>
          <w:bCs/>
          <w:sz w:val="28"/>
          <w:szCs w:val="28"/>
          <w:lang w:val="es-ES_tradnl" w:eastAsia="ar-SA"/>
        </w:rPr>
        <w:t>Contratación de Activos y Logística</w:t>
      </w:r>
      <w:r w:rsidR="00070859" w:rsidRPr="00293DBF">
        <w:rPr>
          <w:rFonts w:eastAsia="Times New Roman" w:cs="Arial"/>
          <w:bCs/>
          <w:sz w:val="28"/>
          <w:szCs w:val="28"/>
          <w:lang w:val="es-ES_tradnl" w:eastAsia="ar-SA"/>
        </w:rPr>
        <w:t>.</w:t>
      </w:r>
    </w:p>
    <w:p w:rsidR="00925EBF" w:rsidRDefault="00925EBF" w:rsidP="000630C8">
      <w:pPr>
        <w:suppressAutoHyphens/>
        <w:spacing w:after="0" w:line="240" w:lineRule="auto"/>
        <w:ind w:left="-284" w:right="-284"/>
        <w:jc w:val="center"/>
        <w:rPr>
          <w:rFonts w:eastAsia="Times New Roman" w:cs="Arial"/>
          <w:bCs/>
          <w:sz w:val="28"/>
          <w:szCs w:val="28"/>
          <w:lang w:val="es-ES_tradnl" w:eastAsia="ar-SA"/>
        </w:rPr>
      </w:pPr>
    </w:p>
    <w:p w:rsidR="00A32F3E" w:rsidRPr="00293DBF" w:rsidRDefault="00A32F3E" w:rsidP="000630C8">
      <w:pPr>
        <w:suppressAutoHyphens/>
        <w:spacing w:after="0" w:line="240" w:lineRule="auto"/>
        <w:ind w:left="-284" w:right="-284"/>
        <w:jc w:val="center"/>
        <w:rPr>
          <w:rFonts w:eastAsia="Times New Roman" w:cs="Arial"/>
          <w:bCs/>
          <w:sz w:val="28"/>
          <w:szCs w:val="28"/>
          <w:lang w:val="es-ES_tradnl" w:eastAsia="ar-SA"/>
        </w:rPr>
      </w:pPr>
    </w:p>
    <w:p w:rsidR="00925EBF" w:rsidRPr="00293DBF" w:rsidRDefault="00925EBF" w:rsidP="000630C8">
      <w:pPr>
        <w:spacing w:after="0" w:line="240" w:lineRule="auto"/>
        <w:ind w:left="-284" w:right="-284"/>
        <w:jc w:val="center"/>
        <w:rPr>
          <w:rFonts w:cs="Arial"/>
          <w:sz w:val="28"/>
          <w:szCs w:val="28"/>
          <w:lang w:val="es-ES_tradnl"/>
        </w:rPr>
      </w:pPr>
      <w:r w:rsidRPr="00293DBF">
        <w:rPr>
          <w:rFonts w:cs="Arial"/>
          <w:sz w:val="28"/>
          <w:szCs w:val="28"/>
          <w:lang w:val="es-ES_tradnl"/>
        </w:rPr>
        <w:t xml:space="preserve">Calle Durango </w:t>
      </w:r>
      <w:r w:rsidR="00072135" w:rsidRPr="00293DBF">
        <w:rPr>
          <w:rFonts w:cs="Arial"/>
          <w:sz w:val="28"/>
          <w:szCs w:val="28"/>
          <w:lang w:val="es-ES_tradnl"/>
        </w:rPr>
        <w:t>n</w:t>
      </w:r>
      <w:r w:rsidRPr="00293DBF">
        <w:rPr>
          <w:rFonts w:cs="Arial"/>
          <w:sz w:val="28"/>
          <w:szCs w:val="28"/>
          <w:lang w:val="es-ES_tradnl"/>
        </w:rPr>
        <w:t>úm</w:t>
      </w:r>
      <w:r w:rsidR="00072135" w:rsidRPr="00293DBF">
        <w:rPr>
          <w:rFonts w:cs="Arial"/>
          <w:sz w:val="28"/>
          <w:szCs w:val="28"/>
          <w:lang w:val="es-ES_tradnl"/>
        </w:rPr>
        <w:t>ero</w:t>
      </w:r>
      <w:r w:rsidRPr="00293DBF">
        <w:rPr>
          <w:rFonts w:cs="Arial"/>
          <w:sz w:val="28"/>
          <w:szCs w:val="28"/>
          <w:lang w:val="es-ES_tradnl"/>
        </w:rPr>
        <w:t xml:space="preserve"> 291</w:t>
      </w:r>
      <w:r w:rsidRPr="00293DBF">
        <w:rPr>
          <w:rFonts w:eastAsia="Apple SD 산돌고딕 Neo 일반체" w:cs="Arial"/>
          <w:sz w:val="28"/>
          <w:szCs w:val="28"/>
          <w:lang w:val="es-ES_tradnl"/>
        </w:rPr>
        <w:t>,</w:t>
      </w:r>
      <w:r w:rsidRPr="00293DBF">
        <w:rPr>
          <w:rFonts w:cs="Arial"/>
          <w:sz w:val="28"/>
          <w:szCs w:val="28"/>
          <w:lang w:val="es-ES_tradnl"/>
        </w:rPr>
        <w:t xml:space="preserve"> </w:t>
      </w:r>
      <w:r w:rsidR="00D83E93" w:rsidRPr="00293DBF">
        <w:rPr>
          <w:rFonts w:cs="Arial"/>
          <w:sz w:val="28"/>
          <w:szCs w:val="28"/>
          <w:lang w:val="es-ES_tradnl"/>
        </w:rPr>
        <w:t>Piso 5</w:t>
      </w:r>
      <w:r w:rsidR="00070859" w:rsidRPr="00293DBF">
        <w:rPr>
          <w:rFonts w:cs="Arial"/>
          <w:sz w:val="28"/>
          <w:szCs w:val="28"/>
          <w:lang w:val="es-ES_tradnl"/>
        </w:rPr>
        <w:t xml:space="preserve">, </w:t>
      </w:r>
      <w:r w:rsidRPr="00293DBF">
        <w:rPr>
          <w:rFonts w:cs="Arial"/>
          <w:sz w:val="28"/>
          <w:szCs w:val="28"/>
          <w:lang w:val="es-ES_tradnl"/>
        </w:rPr>
        <w:t xml:space="preserve">Colonia Roma Norte, Delegación Cuauhtémoc, </w:t>
      </w:r>
      <w:r w:rsidR="00981914" w:rsidRPr="00293DBF">
        <w:rPr>
          <w:rFonts w:cs="Arial"/>
          <w:sz w:val="28"/>
          <w:szCs w:val="28"/>
          <w:lang w:val="es-ES_tradnl"/>
        </w:rPr>
        <w:t xml:space="preserve">Código Postal 06700, </w:t>
      </w:r>
      <w:r w:rsidR="003020FB" w:rsidRPr="00293DBF">
        <w:rPr>
          <w:rFonts w:cs="Arial"/>
          <w:sz w:val="28"/>
          <w:szCs w:val="28"/>
          <w:lang w:val="es-ES_tradnl"/>
        </w:rPr>
        <w:t>Ciudad de México</w:t>
      </w:r>
      <w:r w:rsidR="00072135" w:rsidRPr="00293DBF">
        <w:rPr>
          <w:rFonts w:cs="Arial"/>
          <w:sz w:val="28"/>
          <w:szCs w:val="28"/>
          <w:lang w:val="es-ES_tradnl"/>
        </w:rPr>
        <w:t>, México.</w:t>
      </w:r>
    </w:p>
    <w:p w:rsidR="00532601" w:rsidRPr="00293DBF" w:rsidRDefault="00532601" w:rsidP="000630C8">
      <w:pPr>
        <w:suppressAutoHyphens/>
        <w:spacing w:after="0" w:line="240" w:lineRule="auto"/>
        <w:ind w:left="-284" w:right="-284"/>
        <w:jc w:val="center"/>
        <w:rPr>
          <w:rFonts w:eastAsia="Times New Roman" w:cs="Arial"/>
          <w:bCs/>
          <w:sz w:val="28"/>
          <w:szCs w:val="28"/>
          <w:lang w:val="es-ES_tradnl" w:eastAsia="ar-SA"/>
        </w:rPr>
      </w:pPr>
    </w:p>
    <w:p w:rsidR="00072135" w:rsidRPr="00293DBF" w:rsidRDefault="00072135" w:rsidP="000630C8">
      <w:pPr>
        <w:suppressAutoHyphens/>
        <w:spacing w:after="0" w:line="240" w:lineRule="auto"/>
        <w:ind w:left="-284" w:right="-284"/>
        <w:jc w:val="center"/>
        <w:rPr>
          <w:rFonts w:eastAsia="Times New Roman" w:cs="Arial"/>
          <w:bCs/>
          <w:sz w:val="28"/>
          <w:szCs w:val="28"/>
          <w:lang w:eastAsia="ar-SA"/>
        </w:rPr>
      </w:pPr>
    </w:p>
    <w:p w:rsidR="00072135" w:rsidRPr="00293DBF" w:rsidRDefault="00723119" w:rsidP="000630C8">
      <w:pPr>
        <w:suppressAutoHyphens/>
        <w:spacing w:after="0" w:line="240" w:lineRule="auto"/>
        <w:ind w:left="-284" w:right="-284"/>
        <w:jc w:val="center"/>
        <w:rPr>
          <w:rFonts w:eastAsia="Times New Roman" w:cs="Arial"/>
          <w:b/>
          <w:bCs/>
          <w:sz w:val="28"/>
          <w:szCs w:val="28"/>
          <w:lang w:eastAsia="ar-SA"/>
        </w:rPr>
      </w:pPr>
      <w:r>
        <w:rPr>
          <w:rFonts w:eastAsia="Times New Roman" w:cs="Arial"/>
          <w:b/>
          <w:bCs/>
          <w:sz w:val="28"/>
          <w:szCs w:val="28"/>
          <w:lang w:eastAsia="ar-SA"/>
        </w:rPr>
        <w:t>Convocatoria</w:t>
      </w:r>
    </w:p>
    <w:p w:rsidR="00072135" w:rsidRPr="00293DBF" w:rsidRDefault="00072135" w:rsidP="000630C8">
      <w:pPr>
        <w:suppressAutoHyphens/>
        <w:spacing w:after="0" w:line="240" w:lineRule="auto"/>
        <w:ind w:left="-284" w:right="-284"/>
        <w:jc w:val="center"/>
        <w:rPr>
          <w:rFonts w:eastAsia="Times New Roman" w:cs="Arial"/>
          <w:b/>
          <w:bCs/>
          <w:sz w:val="28"/>
          <w:szCs w:val="28"/>
          <w:lang w:eastAsia="ar-SA"/>
        </w:rPr>
      </w:pPr>
      <w:r w:rsidRPr="00293DBF">
        <w:rPr>
          <w:rFonts w:eastAsia="Times New Roman" w:cs="Arial"/>
          <w:b/>
          <w:bCs/>
          <w:sz w:val="28"/>
          <w:szCs w:val="28"/>
          <w:lang w:eastAsia="ar-SA"/>
        </w:rPr>
        <w:t>Licitación Pública Nacional</w:t>
      </w:r>
      <w:r w:rsidR="000E7156" w:rsidRPr="00293DBF">
        <w:rPr>
          <w:rFonts w:eastAsia="Times New Roman" w:cs="Arial"/>
          <w:b/>
          <w:bCs/>
          <w:sz w:val="28"/>
          <w:szCs w:val="28"/>
          <w:lang w:eastAsia="ar-SA"/>
        </w:rPr>
        <w:t xml:space="preserve"> Electrónica</w:t>
      </w:r>
    </w:p>
    <w:p w:rsidR="00072135" w:rsidRPr="00293DBF" w:rsidRDefault="00072135" w:rsidP="000630C8">
      <w:pPr>
        <w:suppressAutoHyphens/>
        <w:spacing w:after="0" w:line="240" w:lineRule="auto"/>
        <w:ind w:left="-284" w:right="-284"/>
        <w:jc w:val="center"/>
        <w:rPr>
          <w:rFonts w:eastAsia="Times New Roman" w:cs="Arial"/>
          <w:b/>
          <w:bCs/>
          <w:sz w:val="28"/>
          <w:szCs w:val="28"/>
          <w:lang w:eastAsia="ar-SA"/>
        </w:rPr>
      </w:pPr>
      <w:r w:rsidRPr="00293DBF">
        <w:rPr>
          <w:rFonts w:eastAsia="Times New Roman" w:cs="Arial"/>
          <w:b/>
          <w:bCs/>
          <w:sz w:val="28"/>
          <w:szCs w:val="28"/>
          <w:lang w:eastAsia="ar-SA"/>
        </w:rPr>
        <w:t xml:space="preserve">Número </w:t>
      </w:r>
      <w:r w:rsidR="00C93DC5" w:rsidRPr="00293DBF">
        <w:rPr>
          <w:rFonts w:eastAsia="Times New Roman" w:cs="Arial"/>
          <w:b/>
          <w:bCs/>
          <w:sz w:val="28"/>
          <w:szCs w:val="28"/>
          <w:lang w:eastAsia="ar-SA"/>
        </w:rPr>
        <w:t>LA-0</w:t>
      </w:r>
      <w:r w:rsidR="00085FCD">
        <w:rPr>
          <w:rFonts w:eastAsia="Times New Roman" w:cs="Arial"/>
          <w:b/>
          <w:bCs/>
          <w:sz w:val="28"/>
          <w:szCs w:val="28"/>
          <w:lang w:eastAsia="ar-SA"/>
        </w:rPr>
        <w:t>50</w:t>
      </w:r>
      <w:r w:rsidR="00C93DC5" w:rsidRPr="00293DBF">
        <w:rPr>
          <w:rFonts w:eastAsia="Times New Roman" w:cs="Arial"/>
          <w:b/>
          <w:bCs/>
          <w:sz w:val="28"/>
          <w:szCs w:val="28"/>
          <w:lang w:eastAsia="ar-SA"/>
        </w:rPr>
        <w:t>GYR019-E</w:t>
      </w:r>
      <w:r w:rsidR="002650D5">
        <w:rPr>
          <w:rFonts w:eastAsia="Times New Roman" w:cs="Arial"/>
          <w:b/>
          <w:bCs/>
          <w:sz w:val="28"/>
          <w:szCs w:val="28"/>
          <w:lang w:eastAsia="ar-SA"/>
        </w:rPr>
        <w:t>114</w:t>
      </w:r>
      <w:r w:rsidR="001F26E0">
        <w:rPr>
          <w:rFonts w:eastAsia="Times New Roman" w:cs="Arial"/>
          <w:b/>
          <w:bCs/>
          <w:sz w:val="28"/>
          <w:szCs w:val="28"/>
          <w:lang w:eastAsia="ar-SA"/>
        </w:rPr>
        <w:t>-</w:t>
      </w:r>
      <w:r w:rsidR="00C93DC5" w:rsidRPr="00293DBF">
        <w:rPr>
          <w:rFonts w:eastAsia="Times New Roman" w:cs="Arial"/>
          <w:b/>
          <w:bCs/>
          <w:sz w:val="28"/>
          <w:szCs w:val="28"/>
          <w:lang w:eastAsia="ar-SA"/>
        </w:rPr>
        <w:t>201</w:t>
      </w:r>
      <w:r w:rsidR="00A32F3E">
        <w:rPr>
          <w:rFonts w:eastAsia="Times New Roman" w:cs="Arial"/>
          <w:b/>
          <w:bCs/>
          <w:sz w:val="28"/>
          <w:szCs w:val="28"/>
          <w:lang w:eastAsia="ar-SA"/>
        </w:rPr>
        <w:t>8</w:t>
      </w:r>
    </w:p>
    <w:p w:rsidR="003746EE" w:rsidRDefault="003746EE" w:rsidP="000630C8">
      <w:pPr>
        <w:suppressAutoHyphens/>
        <w:spacing w:after="0" w:line="240" w:lineRule="auto"/>
        <w:ind w:left="-284" w:right="-284"/>
        <w:jc w:val="center"/>
        <w:rPr>
          <w:rFonts w:eastAsia="Times New Roman" w:cs="Arial"/>
          <w:b/>
          <w:bCs/>
          <w:sz w:val="28"/>
          <w:szCs w:val="28"/>
          <w:lang w:val="es-ES_tradnl" w:eastAsia="ar-SA"/>
        </w:rPr>
      </w:pPr>
    </w:p>
    <w:p w:rsidR="00F5043E" w:rsidRDefault="00F5043E" w:rsidP="000630C8">
      <w:pPr>
        <w:suppressAutoHyphens/>
        <w:spacing w:after="0" w:line="240" w:lineRule="auto"/>
        <w:ind w:left="-284" w:right="-284"/>
        <w:jc w:val="center"/>
        <w:rPr>
          <w:rFonts w:eastAsia="Times New Roman" w:cs="Arial"/>
          <w:b/>
          <w:bCs/>
          <w:sz w:val="28"/>
          <w:szCs w:val="28"/>
          <w:lang w:val="es-ES_tradnl" w:eastAsia="ar-SA"/>
        </w:rPr>
      </w:pPr>
    </w:p>
    <w:p w:rsidR="009D7088" w:rsidRDefault="009D7088" w:rsidP="000630C8">
      <w:pPr>
        <w:suppressAutoHyphens/>
        <w:spacing w:after="0" w:line="240" w:lineRule="auto"/>
        <w:ind w:left="-284" w:right="-284"/>
        <w:jc w:val="center"/>
        <w:rPr>
          <w:rFonts w:eastAsia="Times New Roman" w:cs="Arial"/>
          <w:b/>
          <w:bCs/>
          <w:sz w:val="28"/>
          <w:szCs w:val="28"/>
          <w:lang w:val="es-ES_tradnl" w:eastAsia="ar-SA"/>
        </w:rPr>
      </w:pPr>
    </w:p>
    <w:p w:rsidR="009D7088" w:rsidRPr="00F5043E" w:rsidRDefault="00F5043E" w:rsidP="000630C8">
      <w:pPr>
        <w:suppressAutoHyphens/>
        <w:spacing w:after="0" w:line="240" w:lineRule="auto"/>
        <w:ind w:left="-284" w:right="-284"/>
        <w:jc w:val="center"/>
        <w:rPr>
          <w:rFonts w:eastAsia="Times New Roman" w:cs="Arial"/>
          <w:b/>
          <w:bCs/>
          <w:sz w:val="36"/>
          <w:szCs w:val="36"/>
          <w:lang w:val="es-ES_tradnl" w:eastAsia="ar-SA"/>
        </w:rPr>
      </w:pPr>
      <w:r w:rsidRPr="00F5043E">
        <w:rPr>
          <w:rFonts w:eastAsia="Times New Roman" w:cs="Arial"/>
          <w:b/>
          <w:bCs/>
          <w:sz w:val="36"/>
          <w:szCs w:val="36"/>
          <w:lang w:val="es-ES_tradnl" w:eastAsia="ar-SA"/>
        </w:rPr>
        <w:t>SERVICIO DE IMPRESIÓN DE FORMATOS QUE CUBRIRÁN LAS NECESIDADES DE REGIST</w:t>
      </w:r>
      <w:r w:rsidR="0043159B">
        <w:rPr>
          <w:rFonts w:eastAsia="Times New Roman" w:cs="Arial"/>
          <w:b/>
          <w:bCs/>
          <w:sz w:val="36"/>
          <w:szCs w:val="36"/>
          <w:lang w:val="es-ES_tradnl" w:eastAsia="ar-SA"/>
        </w:rPr>
        <w:t>R</w:t>
      </w:r>
      <w:r w:rsidRPr="00F5043E">
        <w:rPr>
          <w:rFonts w:eastAsia="Times New Roman" w:cs="Arial"/>
          <w:b/>
          <w:bCs/>
          <w:sz w:val="36"/>
          <w:szCs w:val="36"/>
          <w:lang w:val="es-ES_tradnl" w:eastAsia="ar-SA"/>
        </w:rPr>
        <w:t>O, CONTROL Y DIFUSIÓN EN LAS OPERACIONES PROPIAS DEL PROGRAMA IMSS-PROSPERA Y QUE FORMAN PARTE DEL PROGRAMA EDITORIAL 2018</w:t>
      </w:r>
    </w:p>
    <w:p w:rsidR="007F3237" w:rsidRPr="00F5043E" w:rsidRDefault="007F3237" w:rsidP="00B81280">
      <w:pPr>
        <w:suppressAutoHyphens/>
        <w:spacing w:after="0" w:line="240" w:lineRule="auto"/>
        <w:ind w:left="-284" w:right="-284"/>
        <w:jc w:val="center"/>
        <w:rPr>
          <w:rFonts w:cs="Arial"/>
          <w:b/>
          <w:sz w:val="36"/>
          <w:szCs w:val="36"/>
          <w:lang w:val="es-ES_tradnl"/>
        </w:rPr>
      </w:pPr>
    </w:p>
    <w:p w:rsidR="003746EE" w:rsidRPr="00293DBF" w:rsidRDefault="003746EE" w:rsidP="005C183A">
      <w:pPr>
        <w:suppressAutoHyphens/>
        <w:spacing w:after="0" w:line="240" w:lineRule="auto"/>
        <w:ind w:left="-284" w:right="-284"/>
        <w:jc w:val="center"/>
        <w:rPr>
          <w:rFonts w:cs="Arial"/>
          <w:b/>
          <w:sz w:val="28"/>
          <w:szCs w:val="28"/>
          <w:lang w:val="es-ES_tradnl"/>
        </w:rPr>
      </w:pPr>
    </w:p>
    <w:p w:rsidR="00072135" w:rsidRPr="00293DBF" w:rsidRDefault="00072135" w:rsidP="000630C8">
      <w:pPr>
        <w:suppressAutoHyphens/>
        <w:spacing w:after="0" w:line="240" w:lineRule="auto"/>
        <w:ind w:left="-284" w:right="-284"/>
        <w:jc w:val="both"/>
        <w:rPr>
          <w:rFonts w:cs="Arial"/>
          <w:b/>
          <w:sz w:val="28"/>
          <w:szCs w:val="28"/>
          <w:lang w:val="es-ES_tradnl"/>
        </w:rPr>
      </w:pPr>
    </w:p>
    <w:p w:rsidR="005C183A" w:rsidRPr="00293DBF" w:rsidRDefault="005C183A" w:rsidP="000630C8">
      <w:pPr>
        <w:suppressAutoHyphens/>
        <w:spacing w:after="0" w:line="240" w:lineRule="auto"/>
        <w:ind w:left="-284" w:right="-284"/>
        <w:jc w:val="both"/>
        <w:rPr>
          <w:rFonts w:cs="Arial"/>
          <w:b/>
          <w:sz w:val="28"/>
          <w:szCs w:val="28"/>
          <w:lang w:val="es-ES_tradnl"/>
        </w:rPr>
      </w:pPr>
    </w:p>
    <w:p w:rsidR="005C183A" w:rsidRPr="00293DBF" w:rsidRDefault="005C183A" w:rsidP="000630C8">
      <w:pPr>
        <w:suppressAutoHyphens/>
        <w:spacing w:after="0" w:line="240" w:lineRule="auto"/>
        <w:ind w:left="-284" w:right="-284"/>
        <w:jc w:val="both"/>
        <w:rPr>
          <w:rFonts w:cs="Arial"/>
          <w:b/>
          <w:sz w:val="28"/>
          <w:szCs w:val="28"/>
          <w:lang w:val="es-ES_tradnl"/>
        </w:rPr>
      </w:pPr>
    </w:p>
    <w:p w:rsidR="00532601" w:rsidRPr="00293DBF" w:rsidRDefault="001D1F6D" w:rsidP="000630C8">
      <w:pPr>
        <w:spacing w:line="240" w:lineRule="auto"/>
        <w:ind w:left="-284" w:right="-284"/>
        <w:jc w:val="both"/>
        <w:rPr>
          <w:rFonts w:cs="Arial"/>
          <w:sz w:val="28"/>
          <w:szCs w:val="28"/>
          <w:lang w:val="es-ES_tradnl"/>
        </w:rPr>
      </w:pPr>
      <w:r w:rsidRPr="00293DBF">
        <w:rPr>
          <w:rFonts w:cs="Arial"/>
          <w:sz w:val="28"/>
          <w:szCs w:val="28"/>
          <w:lang w:val="es-ES_tradnl"/>
        </w:rPr>
        <w:br w:type="page"/>
      </w:r>
    </w:p>
    <w:p w:rsidR="00921BE5" w:rsidRPr="00293DBF" w:rsidRDefault="009A7CD6" w:rsidP="00070859">
      <w:pPr>
        <w:suppressAutoHyphens/>
        <w:spacing w:after="0" w:line="240" w:lineRule="auto"/>
        <w:ind w:left="-284" w:right="425"/>
        <w:jc w:val="center"/>
        <w:rPr>
          <w:rFonts w:eastAsia="Times New Roman" w:cs="Arial"/>
          <w:b/>
          <w:szCs w:val="20"/>
          <w:lang w:val="es-ES_tradnl" w:eastAsia="ar-SA"/>
        </w:rPr>
      </w:pPr>
      <w:r w:rsidRPr="00293DBF">
        <w:rPr>
          <w:rFonts w:eastAsia="Times New Roman" w:cs="Arial"/>
          <w:b/>
          <w:szCs w:val="20"/>
          <w:lang w:val="es-ES_tradnl" w:eastAsia="ar-SA"/>
        </w:rPr>
        <w:lastRenderedPageBreak/>
        <w:t xml:space="preserve">Índice </w:t>
      </w:r>
    </w:p>
    <w:p w:rsidR="00CF25D6" w:rsidRPr="00293DBF" w:rsidRDefault="00CF25D6" w:rsidP="00070859">
      <w:pPr>
        <w:suppressAutoHyphens/>
        <w:spacing w:after="0" w:line="240" w:lineRule="auto"/>
        <w:ind w:left="-284" w:right="425"/>
        <w:jc w:val="center"/>
        <w:rPr>
          <w:rFonts w:eastAsia="Times New Roman" w:cs="Arial"/>
          <w:b/>
          <w:szCs w:val="20"/>
          <w:lang w:val="es-ES_tradnl" w:eastAsia="ar-SA"/>
        </w:rPr>
      </w:pPr>
    </w:p>
    <w:p w:rsidR="00CF25D6" w:rsidRPr="00293DBF" w:rsidRDefault="00CF25D6" w:rsidP="006F0042">
      <w:pPr>
        <w:tabs>
          <w:tab w:val="left" w:pos="2065"/>
        </w:tabs>
        <w:suppressAutoHyphens/>
        <w:spacing w:after="0" w:line="240" w:lineRule="auto"/>
        <w:ind w:left="-284" w:right="425"/>
        <w:rPr>
          <w:rFonts w:eastAsia="Times New Roman" w:cs="Arial"/>
          <w:b/>
          <w:szCs w:val="20"/>
          <w:lang w:val="es-ES_tradnl" w:eastAsia="ar-SA"/>
        </w:rPr>
      </w:pPr>
    </w:p>
    <w:sdt>
      <w:sdtPr>
        <w:rPr>
          <w:rFonts w:ascii="Arial" w:eastAsiaTheme="minorHAnsi" w:hAnsi="Arial" w:cs="Arial"/>
          <w:b w:val="0"/>
          <w:bCs w:val="0"/>
          <w:color w:val="auto"/>
          <w:sz w:val="20"/>
          <w:szCs w:val="22"/>
          <w:lang w:val="es-MX"/>
        </w:rPr>
        <w:id w:val="2057883107"/>
        <w:docPartObj>
          <w:docPartGallery w:val="Table of Contents"/>
          <w:docPartUnique/>
        </w:docPartObj>
      </w:sdtPr>
      <w:sdtEndPr>
        <w:rPr>
          <w:szCs w:val="20"/>
          <w:u w:val="single"/>
        </w:rPr>
      </w:sdtEndPr>
      <w:sdtContent>
        <w:p w:rsidR="00D34085" w:rsidRPr="00293DBF" w:rsidRDefault="00D34085" w:rsidP="000E02B1">
          <w:pPr>
            <w:pStyle w:val="TtulodeTDC"/>
            <w:spacing w:before="0" w:line="240" w:lineRule="auto"/>
            <w:rPr>
              <w:rFonts w:ascii="Arial" w:hAnsi="Arial" w:cs="Arial"/>
              <w:b w:val="0"/>
              <w:sz w:val="20"/>
            </w:rPr>
          </w:pPr>
        </w:p>
        <w:p w:rsidR="003E39AA" w:rsidRDefault="00B8032B">
          <w:pPr>
            <w:pStyle w:val="TDC1"/>
            <w:tabs>
              <w:tab w:val="right" w:leader="dot" w:pos="9487"/>
            </w:tabs>
            <w:rPr>
              <w:rFonts w:asciiTheme="minorHAnsi" w:eastAsiaTheme="minorEastAsia" w:hAnsiTheme="minorHAnsi"/>
              <w:b w:val="0"/>
              <w:bCs w:val="0"/>
              <w:caps w:val="0"/>
              <w:noProof/>
              <w:sz w:val="22"/>
              <w:szCs w:val="22"/>
              <w:lang w:eastAsia="es-MX"/>
            </w:rPr>
          </w:pPr>
          <w:r w:rsidRPr="00CC7624">
            <w:rPr>
              <w:rFonts w:cs="Arial"/>
              <w:b w:val="0"/>
              <w:caps w:val="0"/>
              <w:u w:val="single"/>
            </w:rPr>
            <w:fldChar w:fldCharType="begin"/>
          </w:r>
          <w:r w:rsidR="00D34085" w:rsidRPr="00CC7624">
            <w:rPr>
              <w:rFonts w:cs="Arial"/>
              <w:b w:val="0"/>
              <w:caps w:val="0"/>
              <w:u w:val="single"/>
            </w:rPr>
            <w:instrText xml:space="preserve"> TOC \o "1-3" \h \z \u </w:instrText>
          </w:r>
          <w:r w:rsidRPr="00CC7624">
            <w:rPr>
              <w:rFonts w:cs="Arial"/>
              <w:b w:val="0"/>
              <w:caps w:val="0"/>
              <w:u w:val="single"/>
            </w:rPr>
            <w:fldChar w:fldCharType="separate"/>
          </w:r>
          <w:hyperlink w:anchor="_Toc518035210" w:history="1">
            <w:r w:rsidR="003E39AA" w:rsidRPr="002017ED">
              <w:rPr>
                <w:rStyle w:val="Hipervnculo"/>
                <w:rFonts w:cs="Arial"/>
                <w:noProof/>
              </w:rPr>
              <w:t>1.- Identificación de la Licitación Pública Nacional Electrónica (LPN).</w:t>
            </w:r>
            <w:r w:rsidR="003E39AA">
              <w:rPr>
                <w:noProof/>
                <w:webHidden/>
              </w:rPr>
              <w:tab/>
            </w:r>
            <w:r w:rsidR="003E39AA">
              <w:rPr>
                <w:noProof/>
                <w:webHidden/>
              </w:rPr>
              <w:fldChar w:fldCharType="begin"/>
            </w:r>
            <w:r w:rsidR="003E39AA">
              <w:rPr>
                <w:noProof/>
                <w:webHidden/>
              </w:rPr>
              <w:instrText xml:space="preserve"> PAGEREF _Toc518035210 \h </w:instrText>
            </w:r>
            <w:r w:rsidR="003E39AA">
              <w:rPr>
                <w:noProof/>
                <w:webHidden/>
              </w:rPr>
            </w:r>
            <w:r w:rsidR="003E39AA">
              <w:rPr>
                <w:noProof/>
                <w:webHidden/>
              </w:rPr>
              <w:fldChar w:fldCharType="separate"/>
            </w:r>
            <w:r w:rsidR="003E39AA">
              <w:rPr>
                <w:noProof/>
                <w:webHidden/>
              </w:rPr>
              <w:t>5</w:t>
            </w:r>
            <w:r w:rsidR="003E39AA">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1" w:history="1">
            <w:r w:rsidRPr="002017ED">
              <w:rPr>
                <w:rStyle w:val="Hipervnculo"/>
                <w:rFonts w:eastAsia="Calibri" w:cs="Arial"/>
                <w:b/>
                <w:noProof/>
                <w:lang w:val="es-ES_tradnl" w:eastAsia="ar-SA"/>
              </w:rPr>
              <w:t>1.1.- Datos de identificación.</w:t>
            </w:r>
            <w:r>
              <w:rPr>
                <w:noProof/>
                <w:webHidden/>
              </w:rPr>
              <w:tab/>
            </w:r>
            <w:r>
              <w:rPr>
                <w:noProof/>
                <w:webHidden/>
              </w:rPr>
              <w:fldChar w:fldCharType="begin"/>
            </w:r>
            <w:r>
              <w:rPr>
                <w:noProof/>
                <w:webHidden/>
              </w:rPr>
              <w:instrText xml:space="preserve"> PAGEREF _Toc518035211 \h </w:instrText>
            </w:r>
            <w:r>
              <w:rPr>
                <w:noProof/>
                <w:webHidden/>
              </w:rPr>
            </w:r>
            <w:r>
              <w:rPr>
                <w:noProof/>
                <w:webHidden/>
              </w:rPr>
              <w:fldChar w:fldCharType="separate"/>
            </w:r>
            <w:r>
              <w:rPr>
                <w:noProof/>
                <w:webHidden/>
              </w:rPr>
              <w:t>5</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2" w:history="1">
            <w:r w:rsidRPr="002017ED">
              <w:rPr>
                <w:rStyle w:val="Hipervnculo"/>
                <w:noProof/>
              </w:rPr>
              <w:t>1.2.- Medio y carácter del procedimiento.</w:t>
            </w:r>
            <w:r>
              <w:rPr>
                <w:noProof/>
                <w:webHidden/>
              </w:rPr>
              <w:tab/>
            </w:r>
            <w:r>
              <w:rPr>
                <w:noProof/>
                <w:webHidden/>
              </w:rPr>
              <w:fldChar w:fldCharType="begin"/>
            </w:r>
            <w:r>
              <w:rPr>
                <w:noProof/>
                <w:webHidden/>
              </w:rPr>
              <w:instrText xml:space="preserve"> PAGEREF _Toc518035212 \h </w:instrText>
            </w:r>
            <w:r>
              <w:rPr>
                <w:noProof/>
                <w:webHidden/>
              </w:rPr>
            </w:r>
            <w:r>
              <w:rPr>
                <w:noProof/>
                <w:webHidden/>
              </w:rPr>
              <w:fldChar w:fldCharType="separate"/>
            </w:r>
            <w:r>
              <w:rPr>
                <w:noProof/>
                <w:webHidden/>
              </w:rPr>
              <w:t>5</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3" w:history="1">
            <w:r w:rsidRPr="002017ED">
              <w:rPr>
                <w:rStyle w:val="Hipervnculo"/>
                <w:noProof/>
              </w:rPr>
              <w:t>1.3.- Número de identificación de la Licitación Pública Nacional Electrónica asignado por CompraNet.</w:t>
            </w:r>
            <w:r>
              <w:rPr>
                <w:noProof/>
                <w:webHidden/>
              </w:rPr>
              <w:tab/>
            </w:r>
            <w:r>
              <w:rPr>
                <w:noProof/>
                <w:webHidden/>
              </w:rPr>
              <w:fldChar w:fldCharType="begin"/>
            </w:r>
            <w:r>
              <w:rPr>
                <w:noProof/>
                <w:webHidden/>
              </w:rPr>
              <w:instrText xml:space="preserve"> PAGEREF _Toc518035213 \h </w:instrText>
            </w:r>
            <w:r>
              <w:rPr>
                <w:noProof/>
                <w:webHidden/>
              </w:rPr>
            </w:r>
            <w:r>
              <w:rPr>
                <w:noProof/>
                <w:webHidden/>
              </w:rPr>
              <w:fldChar w:fldCharType="separate"/>
            </w:r>
            <w:r>
              <w:rPr>
                <w:noProof/>
                <w:webHidden/>
              </w:rPr>
              <w:t>5</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4" w:history="1">
            <w:r w:rsidRPr="002017ED">
              <w:rPr>
                <w:rStyle w:val="Hipervnculo"/>
                <w:noProof/>
              </w:rPr>
              <w:t>1.4.- Indicación de los ejercicios fiscales para la contratación.</w:t>
            </w:r>
            <w:r>
              <w:rPr>
                <w:noProof/>
                <w:webHidden/>
              </w:rPr>
              <w:tab/>
            </w:r>
            <w:r>
              <w:rPr>
                <w:noProof/>
                <w:webHidden/>
              </w:rPr>
              <w:fldChar w:fldCharType="begin"/>
            </w:r>
            <w:r>
              <w:rPr>
                <w:noProof/>
                <w:webHidden/>
              </w:rPr>
              <w:instrText xml:space="preserve"> PAGEREF _Toc518035214 \h </w:instrText>
            </w:r>
            <w:r>
              <w:rPr>
                <w:noProof/>
                <w:webHidden/>
              </w:rPr>
            </w:r>
            <w:r>
              <w:rPr>
                <w:noProof/>
                <w:webHidden/>
              </w:rPr>
              <w:fldChar w:fldCharType="separate"/>
            </w:r>
            <w:r>
              <w:rPr>
                <w:noProof/>
                <w:webHidden/>
              </w:rPr>
              <w:t>5</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5" w:history="1">
            <w:r w:rsidRPr="002017ED">
              <w:rPr>
                <w:rStyle w:val="Hipervnculo"/>
                <w:noProof/>
              </w:rPr>
              <w:t>1.5.- Idioma en que se deberán presentar las propuestas, los anexos legales, administrativos y técnicos, así como en su caso los folletos que se acompañen.</w:t>
            </w:r>
            <w:r>
              <w:rPr>
                <w:noProof/>
                <w:webHidden/>
              </w:rPr>
              <w:tab/>
            </w:r>
            <w:r>
              <w:rPr>
                <w:noProof/>
                <w:webHidden/>
              </w:rPr>
              <w:fldChar w:fldCharType="begin"/>
            </w:r>
            <w:r>
              <w:rPr>
                <w:noProof/>
                <w:webHidden/>
              </w:rPr>
              <w:instrText xml:space="preserve"> PAGEREF _Toc518035215 \h </w:instrText>
            </w:r>
            <w:r>
              <w:rPr>
                <w:noProof/>
                <w:webHidden/>
              </w:rPr>
            </w:r>
            <w:r>
              <w:rPr>
                <w:noProof/>
                <w:webHidden/>
              </w:rPr>
              <w:fldChar w:fldCharType="separate"/>
            </w:r>
            <w:r>
              <w:rPr>
                <w:noProof/>
                <w:webHidden/>
              </w:rPr>
              <w:t>6</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6" w:history="1">
            <w:r w:rsidRPr="002017ED">
              <w:rPr>
                <w:rStyle w:val="Hipervnculo"/>
                <w:noProof/>
              </w:rPr>
              <w:t>1.6.- Disponibilidad presupuestaria.</w:t>
            </w:r>
            <w:r>
              <w:rPr>
                <w:noProof/>
                <w:webHidden/>
              </w:rPr>
              <w:tab/>
            </w:r>
            <w:r>
              <w:rPr>
                <w:noProof/>
                <w:webHidden/>
              </w:rPr>
              <w:fldChar w:fldCharType="begin"/>
            </w:r>
            <w:r>
              <w:rPr>
                <w:noProof/>
                <w:webHidden/>
              </w:rPr>
              <w:instrText xml:space="preserve"> PAGEREF _Toc518035216 \h </w:instrText>
            </w:r>
            <w:r>
              <w:rPr>
                <w:noProof/>
                <w:webHidden/>
              </w:rPr>
            </w:r>
            <w:r>
              <w:rPr>
                <w:noProof/>
                <w:webHidden/>
              </w:rPr>
              <w:fldChar w:fldCharType="separate"/>
            </w:r>
            <w:r>
              <w:rPr>
                <w:noProof/>
                <w:webHidden/>
              </w:rPr>
              <w:t>6</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17" w:history="1">
            <w:r w:rsidRPr="002017ED">
              <w:rPr>
                <w:rStyle w:val="Hipervnculo"/>
                <w:rFonts w:cs="Arial"/>
                <w:noProof/>
              </w:rPr>
              <w:t>2.- Objeto y alcance de la licitación.</w:t>
            </w:r>
            <w:r>
              <w:rPr>
                <w:noProof/>
                <w:webHidden/>
              </w:rPr>
              <w:tab/>
            </w:r>
            <w:r>
              <w:rPr>
                <w:noProof/>
                <w:webHidden/>
              </w:rPr>
              <w:fldChar w:fldCharType="begin"/>
            </w:r>
            <w:r>
              <w:rPr>
                <w:noProof/>
                <w:webHidden/>
              </w:rPr>
              <w:instrText xml:space="preserve"> PAGEREF _Toc518035217 \h </w:instrText>
            </w:r>
            <w:r>
              <w:rPr>
                <w:noProof/>
                <w:webHidden/>
              </w:rPr>
            </w:r>
            <w:r>
              <w:rPr>
                <w:noProof/>
                <w:webHidden/>
              </w:rPr>
              <w:fldChar w:fldCharType="separate"/>
            </w:r>
            <w:r>
              <w:rPr>
                <w:noProof/>
                <w:webHidden/>
              </w:rPr>
              <w:t>6</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8" w:history="1">
            <w:r w:rsidRPr="002017ED">
              <w:rPr>
                <w:rStyle w:val="Hipervnculo"/>
                <w:noProof/>
              </w:rPr>
              <w:t>2.1.- Objeto de la contratación.</w:t>
            </w:r>
            <w:r>
              <w:rPr>
                <w:noProof/>
                <w:webHidden/>
              </w:rPr>
              <w:tab/>
            </w:r>
            <w:r>
              <w:rPr>
                <w:noProof/>
                <w:webHidden/>
              </w:rPr>
              <w:fldChar w:fldCharType="begin"/>
            </w:r>
            <w:r>
              <w:rPr>
                <w:noProof/>
                <w:webHidden/>
              </w:rPr>
              <w:instrText xml:space="preserve"> PAGEREF _Toc518035218 \h </w:instrText>
            </w:r>
            <w:r>
              <w:rPr>
                <w:noProof/>
                <w:webHidden/>
              </w:rPr>
            </w:r>
            <w:r>
              <w:rPr>
                <w:noProof/>
                <w:webHidden/>
              </w:rPr>
              <w:fldChar w:fldCharType="separate"/>
            </w:r>
            <w:r>
              <w:rPr>
                <w:noProof/>
                <w:webHidden/>
              </w:rPr>
              <w:t>6</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19" w:history="1">
            <w:r w:rsidRPr="002017ED">
              <w:rPr>
                <w:rStyle w:val="Hipervnculo"/>
                <w:noProof/>
              </w:rPr>
              <w:t>2.2.- Agrupación de Partidas.</w:t>
            </w:r>
            <w:r>
              <w:rPr>
                <w:noProof/>
                <w:webHidden/>
              </w:rPr>
              <w:tab/>
            </w:r>
            <w:r>
              <w:rPr>
                <w:noProof/>
                <w:webHidden/>
              </w:rPr>
              <w:fldChar w:fldCharType="begin"/>
            </w:r>
            <w:r>
              <w:rPr>
                <w:noProof/>
                <w:webHidden/>
              </w:rPr>
              <w:instrText xml:space="preserve"> PAGEREF _Toc518035219 \h </w:instrText>
            </w:r>
            <w:r>
              <w:rPr>
                <w:noProof/>
                <w:webHidden/>
              </w:rPr>
            </w:r>
            <w:r>
              <w:rPr>
                <w:noProof/>
                <w:webHidden/>
              </w:rPr>
              <w:fldChar w:fldCharType="separate"/>
            </w:r>
            <w:r>
              <w:rPr>
                <w:noProof/>
                <w:webHidden/>
              </w:rPr>
              <w:t>6</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0" w:history="1">
            <w:r w:rsidRPr="002017ED">
              <w:rPr>
                <w:rStyle w:val="Hipervnculo"/>
                <w:noProof/>
              </w:rPr>
              <w:t>2.3.- Normas Oficiales Mexicanas, Normas Mexicanas, Internacionales, Referencia o Especificaciones.</w:t>
            </w:r>
            <w:r>
              <w:rPr>
                <w:noProof/>
                <w:webHidden/>
              </w:rPr>
              <w:tab/>
            </w:r>
            <w:r>
              <w:rPr>
                <w:noProof/>
                <w:webHidden/>
              </w:rPr>
              <w:fldChar w:fldCharType="begin"/>
            </w:r>
            <w:r>
              <w:rPr>
                <w:noProof/>
                <w:webHidden/>
              </w:rPr>
              <w:instrText xml:space="preserve"> PAGEREF _Toc518035220 \h </w:instrText>
            </w:r>
            <w:r>
              <w:rPr>
                <w:noProof/>
                <w:webHidden/>
              </w:rPr>
            </w:r>
            <w:r>
              <w:rPr>
                <w:noProof/>
                <w:webHidden/>
              </w:rPr>
              <w:fldChar w:fldCharType="separate"/>
            </w:r>
            <w:r>
              <w:rPr>
                <w:noProof/>
                <w:webHidden/>
              </w:rPr>
              <w:t>7</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1" w:history="1">
            <w:r w:rsidRPr="002017ED">
              <w:rPr>
                <w:rStyle w:val="Hipervnculo"/>
                <w:noProof/>
              </w:rPr>
              <w:t>2.4.- Cantidades a contratar.</w:t>
            </w:r>
            <w:r>
              <w:rPr>
                <w:noProof/>
                <w:webHidden/>
              </w:rPr>
              <w:tab/>
            </w:r>
            <w:r>
              <w:rPr>
                <w:noProof/>
                <w:webHidden/>
              </w:rPr>
              <w:fldChar w:fldCharType="begin"/>
            </w:r>
            <w:r>
              <w:rPr>
                <w:noProof/>
                <w:webHidden/>
              </w:rPr>
              <w:instrText xml:space="preserve"> PAGEREF _Toc518035221 \h </w:instrText>
            </w:r>
            <w:r>
              <w:rPr>
                <w:noProof/>
                <w:webHidden/>
              </w:rPr>
            </w:r>
            <w:r>
              <w:rPr>
                <w:noProof/>
                <w:webHidden/>
              </w:rPr>
              <w:fldChar w:fldCharType="separate"/>
            </w:r>
            <w:r>
              <w:rPr>
                <w:noProof/>
                <w:webHidden/>
              </w:rPr>
              <w:t>7</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2" w:history="1">
            <w:r w:rsidRPr="002017ED">
              <w:rPr>
                <w:rStyle w:val="Hipervnculo"/>
                <w:noProof/>
              </w:rPr>
              <w:t>2.5 Forma de adjudicación.</w:t>
            </w:r>
            <w:r>
              <w:rPr>
                <w:noProof/>
                <w:webHidden/>
              </w:rPr>
              <w:tab/>
            </w:r>
            <w:r>
              <w:rPr>
                <w:noProof/>
                <w:webHidden/>
              </w:rPr>
              <w:fldChar w:fldCharType="begin"/>
            </w:r>
            <w:r>
              <w:rPr>
                <w:noProof/>
                <w:webHidden/>
              </w:rPr>
              <w:instrText xml:space="preserve"> PAGEREF _Toc518035222 \h </w:instrText>
            </w:r>
            <w:r>
              <w:rPr>
                <w:noProof/>
                <w:webHidden/>
              </w:rPr>
            </w:r>
            <w:r>
              <w:rPr>
                <w:noProof/>
                <w:webHidden/>
              </w:rPr>
              <w:fldChar w:fldCharType="separate"/>
            </w:r>
            <w:r>
              <w:rPr>
                <w:noProof/>
                <w:webHidden/>
              </w:rPr>
              <w:t>7</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3" w:history="1">
            <w:r w:rsidRPr="002017ED">
              <w:rPr>
                <w:rStyle w:val="Hipervnculo"/>
                <w:noProof/>
              </w:rPr>
              <w:t>2.6.- Modelo de contrato.</w:t>
            </w:r>
            <w:r>
              <w:rPr>
                <w:noProof/>
                <w:webHidden/>
              </w:rPr>
              <w:tab/>
            </w:r>
            <w:r>
              <w:rPr>
                <w:noProof/>
                <w:webHidden/>
              </w:rPr>
              <w:fldChar w:fldCharType="begin"/>
            </w:r>
            <w:r>
              <w:rPr>
                <w:noProof/>
                <w:webHidden/>
              </w:rPr>
              <w:instrText xml:space="preserve"> PAGEREF _Toc518035223 \h </w:instrText>
            </w:r>
            <w:r>
              <w:rPr>
                <w:noProof/>
                <w:webHidden/>
              </w:rPr>
            </w:r>
            <w:r>
              <w:rPr>
                <w:noProof/>
                <w:webHidden/>
              </w:rPr>
              <w:fldChar w:fldCharType="separate"/>
            </w:r>
            <w:r>
              <w:rPr>
                <w:noProof/>
                <w:webHidden/>
              </w:rPr>
              <w:t>8</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24" w:history="1">
            <w:r w:rsidRPr="002017ED">
              <w:rPr>
                <w:rStyle w:val="Hipervnculo"/>
                <w:rFonts w:cs="Arial"/>
                <w:noProof/>
              </w:rPr>
              <w:t>3.- Fo</w:t>
            </w:r>
            <w:r w:rsidRPr="002017ED">
              <w:rPr>
                <w:rStyle w:val="Hipervnculo"/>
                <w:rFonts w:eastAsia="Apple SD 산돌고딕 Neo 일반체" w:cs="Arial"/>
                <w:noProof/>
              </w:rPr>
              <w:t>r</w:t>
            </w:r>
            <w:r w:rsidRPr="002017ED">
              <w:rPr>
                <w:rStyle w:val="Hipervnculo"/>
                <w:rFonts w:cs="Arial"/>
                <w:noProof/>
              </w:rPr>
              <w:t>ma y términos que regirán los diversos actos de la licitación pública nacional electrónica.</w:t>
            </w:r>
            <w:r>
              <w:rPr>
                <w:noProof/>
                <w:webHidden/>
              </w:rPr>
              <w:tab/>
            </w:r>
            <w:r>
              <w:rPr>
                <w:noProof/>
                <w:webHidden/>
              </w:rPr>
              <w:fldChar w:fldCharType="begin"/>
            </w:r>
            <w:r>
              <w:rPr>
                <w:noProof/>
                <w:webHidden/>
              </w:rPr>
              <w:instrText xml:space="preserve"> PAGEREF _Toc518035224 \h </w:instrText>
            </w:r>
            <w:r>
              <w:rPr>
                <w:noProof/>
                <w:webHidden/>
              </w:rPr>
            </w:r>
            <w:r>
              <w:rPr>
                <w:noProof/>
                <w:webHidden/>
              </w:rPr>
              <w:fldChar w:fldCharType="separate"/>
            </w:r>
            <w:r>
              <w:rPr>
                <w:noProof/>
                <w:webHidden/>
              </w:rPr>
              <w:t>9</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5" w:history="1">
            <w:r w:rsidRPr="002017ED">
              <w:rPr>
                <w:rStyle w:val="Hipervnculo"/>
                <w:noProof/>
              </w:rPr>
              <w:t>3.1.- Fecha, hora y lugar para los actos de la licitación pública nacional electrónica.</w:t>
            </w:r>
            <w:r>
              <w:rPr>
                <w:noProof/>
                <w:webHidden/>
              </w:rPr>
              <w:tab/>
            </w:r>
            <w:r>
              <w:rPr>
                <w:noProof/>
                <w:webHidden/>
              </w:rPr>
              <w:fldChar w:fldCharType="begin"/>
            </w:r>
            <w:r>
              <w:rPr>
                <w:noProof/>
                <w:webHidden/>
              </w:rPr>
              <w:instrText xml:space="preserve"> PAGEREF _Toc518035225 \h </w:instrText>
            </w:r>
            <w:r>
              <w:rPr>
                <w:noProof/>
                <w:webHidden/>
              </w:rPr>
            </w:r>
            <w:r>
              <w:rPr>
                <w:noProof/>
                <w:webHidden/>
              </w:rPr>
              <w:fldChar w:fldCharType="separate"/>
            </w:r>
            <w:r>
              <w:rPr>
                <w:noProof/>
                <w:webHidden/>
              </w:rPr>
              <w:t>9</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6" w:history="1">
            <w:r w:rsidRPr="002017ED">
              <w:rPr>
                <w:rStyle w:val="Hipervnculo"/>
                <w:noProof/>
              </w:rPr>
              <w:t>3.2.- Junta de aclaraciones</w:t>
            </w:r>
            <w:r>
              <w:rPr>
                <w:noProof/>
                <w:webHidden/>
              </w:rPr>
              <w:tab/>
            </w:r>
            <w:r>
              <w:rPr>
                <w:noProof/>
                <w:webHidden/>
              </w:rPr>
              <w:fldChar w:fldCharType="begin"/>
            </w:r>
            <w:r>
              <w:rPr>
                <w:noProof/>
                <w:webHidden/>
              </w:rPr>
              <w:instrText xml:space="preserve"> PAGEREF _Toc518035226 \h </w:instrText>
            </w:r>
            <w:r>
              <w:rPr>
                <w:noProof/>
                <w:webHidden/>
              </w:rPr>
            </w:r>
            <w:r>
              <w:rPr>
                <w:noProof/>
                <w:webHidden/>
              </w:rPr>
              <w:fldChar w:fldCharType="separate"/>
            </w:r>
            <w:r>
              <w:rPr>
                <w:noProof/>
                <w:webHidden/>
              </w:rPr>
              <w:t>9</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7" w:history="1">
            <w:r w:rsidRPr="002017ED">
              <w:rPr>
                <w:rStyle w:val="Hipervnculo"/>
                <w:noProof/>
              </w:rPr>
              <w:t>3.3.- Recepción de proposiciones.</w:t>
            </w:r>
            <w:r>
              <w:rPr>
                <w:noProof/>
                <w:webHidden/>
              </w:rPr>
              <w:tab/>
            </w:r>
            <w:r>
              <w:rPr>
                <w:noProof/>
                <w:webHidden/>
              </w:rPr>
              <w:fldChar w:fldCharType="begin"/>
            </w:r>
            <w:r>
              <w:rPr>
                <w:noProof/>
                <w:webHidden/>
              </w:rPr>
              <w:instrText xml:space="preserve"> PAGEREF _Toc518035227 \h </w:instrText>
            </w:r>
            <w:r>
              <w:rPr>
                <w:noProof/>
                <w:webHidden/>
              </w:rPr>
            </w:r>
            <w:r>
              <w:rPr>
                <w:noProof/>
                <w:webHidden/>
              </w:rPr>
              <w:fldChar w:fldCharType="separate"/>
            </w:r>
            <w:r>
              <w:rPr>
                <w:noProof/>
                <w:webHidden/>
              </w:rPr>
              <w:t>10</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8" w:history="1">
            <w:r w:rsidRPr="002017ED">
              <w:rPr>
                <w:rStyle w:val="Hipervnculo"/>
                <w:noProof/>
              </w:rPr>
              <w:t xml:space="preserve">3.3.1.- </w:t>
            </w:r>
            <w:r w:rsidRPr="002017ED">
              <w:rPr>
                <w:rStyle w:val="Hipervnculo"/>
                <w:bCs/>
                <w:noProof/>
              </w:rPr>
              <w:t>Proposiciones</w:t>
            </w:r>
            <w:r w:rsidRPr="002017ED">
              <w:rPr>
                <w:rStyle w:val="Hipervnculo"/>
                <w:noProof/>
              </w:rPr>
              <w:t xml:space="preserve"> conjuntas.</w:t>
            </w:r>
            <w:r>
              <w:rPr>
                <w:noProof/>
                <w:webHidden/>
              </w:rPr>
              <w:tab/>
            </w:r>
            <w:r>
              <w:rPr>
                <w:noProof/>
                <w:webHidden/>
              </w:rPr>
              <w:fldChar w:fldCharType="begin"/>
            </w:r>
            <w:r>
              <w:rPr>
                <w:noProof/>
                <w:webHidden/>
              </w:rPr>
              <w:instrText xml:space="preserve"> PAGEREF _Toc518035228 \h </w:instrText>
            </w:r>
            <w:r>
              <w:rPr>
                <w:noProof/>
                <w:webHidden/>
              </w:rPr>
            </w:r>
            <w:r>
              <w:rPr>
                <w:noProof/>
                <w:webHidden/>
              </w:rPr>
              <w:fldChar w:fldCharType="separate"/>
            </w:r>
            <w:r>
              <w:rPr>
                <w:noProof/>
                <w:webHidden/>
              </w:rPr>
              <w:t>10</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29" w:history="1">
            <w:r w:rsidRPr="002017ED">
              <w:rPr>
                <w:rStyle w:val="Hipervnculo"/>
                <w:noProof/>
              </w:rPr>
              <w:t>3.3.2.- Proposición única.</w:t>
            </w:r>
            <w:r>
              <w:rPr>
                <w:noProof/>
                <w:webHidden/>
              </w:rPr>
              <w:tab/>
            </w:r>
            <w:r>
              <w:rPr>
                <w:noProof/>
                <w:webHidden/>
              </w:rPr>
              <w:fldChar w:fldCharType="begin"/>
            </w:r>
            <w:r>
              <w:rPr>
                <w:noProof/>
                <w:webHidden/>
              </w:rPr>
              <w:instrText xml:space="preserve"> PAGEREF _Toc518035229 \h </w:instrText>
            </w:r>
            <w:r>
              <w:rPr>
                <w:noProof/>
                <w:webHidden/>
              </w:rPr>
            </w:r>
            <w:r>
              <w:rPr>
                <w:noProof/>
                <w:webHidden/>
              </w:rPr>
              <w:fldChar w:fldCharType="separate"/>
            </w:r>
            <w:r>
              <w:rPr>
                <w:noProof/>
                <w:webHidden/>
              </w:rPr>
              <w:t>11</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30" w:history="1">
            <w:r w:rsidRPr="002017ED">
              <w:rPr>
                <w:rStyle w:val="Hipervnculo"/>
                <w:noProof/>
              </w:rPr>
              <w:t>3.3.3.- Documentacion distina a las propuestas.</w:t>
            </w:r>
            <w:r>
              <w:rPr>
                <w:noProof/>
                <w:webHidden/>
              </w:rPr>
              <w:tab/>
            </w:r>
            <w:r>
              <w:rPr>
                <w:noProof/>
                <w:webHidden/>
              </w:rPr>
              <w:fldChar w:fldCharType="begin"/>
            </w:r>
            <w:r>
              <w:rPr>
                <w:noProof/>
                <w:webHidden/>
              </w:rPr>
              <w:instrText xml:space="preserve"> PAGEREF _Toc518035230 \h </w:instrText>
            </w:r>
            <w:r>
              <w:rPr>
                <w:noProof/>
                <w:webHidden/>
              </w:rPr>
            </w:r>
            <w:r>
              <w:rPr>
                <w:noProof/>
                <w:webHidden/>
              </w:rPr>
              <w:fldChar w:fldCharType="separate"/>
            </w:r>
            <w:r>
              <w:rPr>
                <w:noProof/>
                <w:webHidden/>
              </w:rPr>
              <w:t>11</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31" w:history="1">
            <w:r w:rsidRPr="002017ED">
              <w:rPr>
                <w:rStyle w:val="Hipervnculo"/>
                <w:noProof/>
              </w:rPr>
              <w:t>3.3.4.- Acreditamiento de existencia legal.</w:t>
            </w:r>
            <w:r>
              <w:rPr>
                <w:noProof/>
                <w:webHidden/>
              </w:rPr>
              <w:tab/>
            </w:r>
            <w:r>
              <w:rPr>
                <w:noProof/>
                <w:webHidden/>
              </w:rPr>
              <w:fldChar w:fldCharType="begin"/>
            </w:r>
            <w:r>
              <w:rPr>
                <w:noProof/>
                <w:webHidden/>
              </w:rPr>
              <w:instrText xml:space="preserve"> PAGEREF _Toc518035231 \h </w:instrText>
            </w:r>
            <w:r>
              <w:rPr>
                <w:noProof/>
                <w:webHidden/>
              </w:rPr>
            </w:r>
            <w:r>
              <w:rPr>
                <w:noProof/>
                <w:webHidden/>
              </w:rPr>
              <w:fldChar w:fldCharType="separate"/>
            </w:r>
            <w:r>
              <w:rPr>
                <w:noProof/>
                <w:webHidden/>
              </w:rPr>
              <w:t>11</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32" w:history="1">
            <w:r w:rsidRPr="002017ED">
              <w:rPr>
                <w:rStyle w:val="Hipervnculo"/>
                <w:noProof/>
              </w:rPr>
              <w:t>3.4.- Acto de fallo y firma de contrato.</w:t>
            </w:r>
            <w:r>
              <w:rPr>
                <w:noProof/>
                <w:webHidden/>
              </w:rPr>
              <w:tab/>
            </w:r>
            <w:r>
              <w:rPr>
                <w:noProof/>
                <w:webHidden/>
              </w:rPr>
              <w:fldChar w:fldCharType="begin"/>
            </w:r>
            <w:r>
              <w:rPr>
                <w:noProof/>
                <w:webHidden/>
              </w:rPr>
              <w:instrText xml:space="preserve"> PAGEREF _Toc518035232 \h </w:instrText>
            </w:r>
            <w:r>
              <w:rPr>
                <w:noProof/>
                <w:webHidden/>
              </w:rPr>
            </w:r>
            <w:r>
              <w:rPr>
                <w:noProof/>
                <w:webHidden/>
              </w:rPr>
              <w:fldChar w:fldCharType="separate"/>
            </w:r>
            <w:r>
              <w:rPr>
                <w:noProof/>
                <w:webHidden/>
              </w:rPr>
              <w:t>11</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33" w:history="1">
            <w:r w:rsidRPr="002017ED">
              <w:rPr>
                <w:rStyle w:val="Hipervnculo"/>
                <w:rFonts w:eastAsia="Times New Roman"/>
                <w:noProof/>
                <w:lang w:eastAsia="es-ES"/>
              </w:rPr>
              <w:t xml:space="preserve">3.4.1.- </w:t>
            </w:r>
            <w:r w:rsidRPr="002017ED">
              <w:rPr>
                <w:rStyle w:val="Hipervnculo"/>
                <w:noProof/>
              </w:rPr>
              <w:t>Persona moral.</w:t>
            </w:r>
            <w:r>
              <w:rPr>
                <w:noProof/>
                <w:webHidden/>
              </w:rPr>
              <w:tab/>
            </w:r>
            <w:r>
              <w:rPr>
                <w:noProof/>
                <w:webHidden/>
              </w:rPr>
              <w:fldChar w:fldCharType="begin"/>
            </w:r>
            <w:r>
              <w:rPr>
                <w:noProof/>
                <w:webHidden/>
              </w:rPr>
              <w:instrText xml:space="preserve"> PAGEREF _Toc518035233 \h </w:instrText>
            </w:r>
            <w:r>
              <w:rPr>
                <w:noProof/>
                <w:webHidden/>
              </w:rPr>
            </w:r>
            <w:r>
              <w:rPr>
                <w:noProof/>
                <w:webHidden/>
              </w:rPr>
              <w:fldChar w:fldCharType="separate"/>
            </w:r>
            <w:r>
              <w:rPr>
                <w:noProof/>
                <w:webHidden/>
              </w:rPr>
              <w:t>12</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34" w:history="1">
            <w:r w:rsidRPr="002017ED">
              <w:rPr>
                <w:rStyle w:val="Hipervnculo"/>
                <w:rFonts w:cs="Arial"/>
                <w:b/>
                <w:noProof/>
                <w:lang w:val="es-ES_tradnl" w:eastAsia="ar-SA"/>
              </w:rPr>
              <w:t>3.4.2.- Persona física:</w:t>
            </w:r>
            <w:r>
              <w:rPr>
                <w:noProof/>
                <w:webHidden/>
              </w:rPr>
              <w:tab/>
            </w:r>
            <w:r>
              <w:rPr>
                <w:noProof/>
                <w:webHidden/>
              </w:rPr>
              <w:fldChar w:fldCharType="begin"/>
            </w:r>
            <w:r>
              <w:rPr>
                <w:noProof/>
                <w:webHidden/>
              </w:rPr>
              <w:instrText xml:space="preserve"> PAGEREF _Toc518035234 \h </w:instrText>
            </w:r>
            <w:r>
              <w:rPr>
                <w:noProof/>
                <w:webHidden/>
              </w:rPr>
            </w:r>
            <w:r>
              <w:rPr>
                <w:noProof/>
                <w:webHidden/>
              </w:rPr>
              <w:fldChar w:fldCharType="separate"/>
            </w:r>
            <w:r>
              <w:rPr>
                <w:noProof/>
                <w:webHidden/>
              </w:rPr>
              <w:t>12</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35" w:history="1">
            <w:r w:rsidRPr="002017ED">
              <w:rPr>
                <w:rStyle w:val="Hipervnculo"/>
                <w:rFonts w:cs="Arial"/>
                <w:noProof/>
                <w:lang w:eastAsia="es-ES"/>
              </w:rPr>
              <w:t>4. R</w:t>
            </w:r>
            <w:r w:rsidRPr="002017ED">
              <w:rPr>
                <w:rStyle w:val="Hipervnculo"/>
                <w:rFonts w:cs="Arial"/>
                <w:noProof/>
              </w:rPr>
              <w:t>equisitos que los licitantes deben cumplir.</w:t>
            </w:r>
            <w:r>
              <w:rPr>
                <w:noProof/>
                <w:webHidden/>
              </w:rPr>
              <w:tab/>
            </w:r>
            <w:r>
              <w:rPr>
                <w:noProof/>
                <w:webHidden/>
              </w:rPr>
              <w:fldChar w:fldCharType="begin"/>
            </w:r>
            <w:r>
              <w:rPr>
                <w:noProof/>
                <w:webHidden/>
              </w:rPr>
              <w:instrText xml:space="preserve"> PAGEREF _Toc518035235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880"/>
              <w:tab w:val="right" w:leader="dot" w:pos="9487"/>
            </w:tabs>
            <w:rPr>
              <w:rFonts w:asciiTheme="minorHAnsi" w:eastAsiaTheme="minorEastAsia" w:hAnsiTheme="minorHAnsi"/>
              <w:smallCaps w:val="0"/>
              <w:noProof/>
              <w:sz w:val="22"/>
              <w:szCs w:val="22"/>
              <w:lang w:eastAsia="es-MX"/>
            </w:rPr>
          </w:pPr>
          <w:hyperlink w:anchor="_Toc518035236" w:history="1">
            <w:r w:rsidRPr="002017ED">
              <w:rPr>
                <w:rStyle w:val="Hipervnculo"/>
                <w:noProof/>
              </w:rPr>
              <w:t>4.1</w:t>
            </w:r>
            <w:r>
              <w:rPr>
                <w:rFonts w:asciiTheme="minorHAnsi" w:eastAsiaTheme="minorEastAsia" w:hAnsiTheme="minorHAnsi"/>
                <w:smallCaps w:val="0"/>
                <w:noProof/>
                <w:sz w:val="22"/>
                <w:szCs w:val="22"/>
                <w:lang w:eastAsia="es-MX"/>
              </w:rPr>
              <w:tab/>
            </w:r>
            <w:r w:rsidRPr="002017ED">
              <w:rPr>
                <w:rStyle w:val="Hipervnculo"/>
                <w:noProof/>
              </w:rPr>
              <w:t>Con fundamento en los artículos 26 Bis fracción II y 34 de la LAASSP, el licitante deberá remitir a través del sistema CompraNet, la siguiente documentación:</w:t>
            </w:r>
            <w:r>
              <w:rPr>
                <w:noProof/>
                <w:webHidden/>
              </w:rPr>
              <w:tab/>
            </w:r>
            <w:r>
              <w:rPr>
                <w:noProof/>
                <w:webHidden/>
              </w:rPr>
              <w:fldChar w:fldCharType="begin"/>
            </w:r>
            <w:r>
              <w:rPr>
                <w:noProof/>
                <w:webHidden/>
              </w:rPr>
              <w:instrText xml:space="preserve"> PAGEREF _Toc518035236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1"/>
            <w:tabs>
              <w:tab w:val="left" w:pos="880"/>
              <w:tab w:val="right" w:leader="dot" w:pos="9487"/>
            </w:tabs>
            <w:rPr>
              <w:rFonts w:asciiTheme="minorHAnsi" w:eastAsiaTheme="minorEastAsia" w:hAnsiTheme="minorHAnsi"/>
              <w:b w:val="0"/>
              <w:bCs w:val="0"/>
              <w:caps w:val="0"/>
              <w:noProof/>
              <w:sz w:val="22"/>
              <w:szCs w:val="22"/>
              <w:lang w:eastAsia="es-MX"/>
            </w:rPr>
          </w:pPr>
          <w:hyperlink w:anchor="_Toc518035237" w:history="1">
            <w:r w:rsidRPr="002017ED">
              <w:rPr>
                <w:rStyle w:val="Hipervnculo"/>
                <w:rFonts w:cs="Arial"/>
                <w:noProof/>
                <w:kern w:val="1"/>
                <w:lang w:val="es-ES_tradnl" w:eastAsia="ar-SA"/>
              </w:rPr>
              <w:t>4.1.1</w:t>
            </w:r>
            <w:r>
              <w:rPr>
                <w:rFonts w:asciiTheme="minorHAnsi" w:eastAsiaTheme="minorEastAsia" w:hAnsiTheme="minorHAnsi"/>
                <w:b w:val="0"/>
                <w:bCs w:val="0"/>
                <w:caps w:val="0"/>
                <w:noProof/>
                <w:sz w:val="22"/>
                <w:szCs w:val="22"/>
                <w:lang w:eastAsia="es-MX"/>
              </w:rPr>
              <w:tab/>
            </w:r>
            <w:r w:rsidRPr="002017ED">
              <w:rPr>
                <w:rStyle w:val="Hipervnculo"/>
                <w:rFonts w:cs="Arial"/>
                <w:noProof/>
                <w:lang w:eastAsia="ar-SA"/>
              </w:rPr>
              <w:t>Propuesta técnica</w:t>
            </w:r>
            <w:r>
              <w:rPr>
                <w:noProof/>
                <w:webHidden/>
              </w:rPr>
              <w:tab/>
            </w:r>
            <w:r>
              <w:rPr>
                <w:noProof/>
                <w:webHidden/>
              </w:rPr>
              <w:fldChar w:fldCharType="begin"/>
            </w:r>
            <w:r>
              <w:rPr>
                <w:noProof/>
                <w:webHidden/>
              </w:rPr>
              <w:instrText xml:space="preserve"> PAGEREF _Toc518035237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38" w:history="1">
            <w:r w:rsidRPr="002017ED">
              <w:rPr>
                <w:rStyle w:val="Hipervnculo"/>
                <w:rFonts w:cs="Arial"/>
                <w:b/>
                <w:noProof/>
                <w:lang w:val="es-ES_tradnl"/>
              </w:rPr>
              <w:t>4.1.2</w:t>
            </w:r>
            <w:r>
              <w:rPr>
                <w:rFonts w:asciiTheme="minorHAnsi" w:eastAsiaTheme="minorEastAsia" w:hAnsiTheme="minorHAnsi"/>
                <w:smallCaps w:val="0"/>
                <w:noProof/>
                <w:sz w:val="22"/>
                <w:szCs w:val="22"/>
                <w:lang w:eastAsia="es-MX"/>
              </w:rPr>
              <w:tab/>
            </w:r>
            <w:r w:rsidRPr="002017ED">
              <w:rPr>
                <w:rStyle w:val="Hipervnculo"/>
                <w:rFonts w:cs="Arial"/>
                <w:b/>
                <w:bCs/>
                <w:noProof/>
                <w:lang w:eastAsia="ar-SA"/>
              </w:rPr>
              <w:t>Propuesta económica</w:t>
            </w:r>
            <w:r>
              <w:rPr>
                <w:noProof/>
                <w:webHidden/>
              </w:rPr>
              <w:tab/>
            </w:r>
            <w:r>
              <w:rPr>
                <w:noProof/>
                <w:webHidden/>
              </w:rPr>
              <w:fldChar w:fldCharType="begin"/>
            </w:r>
            <w:r>
              <w:rPr>
                <w:noProof/>
                <w:webHidden/>
              </w:rPr>
              <w:instrText xml:space="preserve"> PAGEREF _Toc518035238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39" w:history="1">
            <w:r w:rsidRPr="002017ED">
              <w:rPr>
                <w:rStyle w:val="Hipervnculo"/>
                <w:rFonts w:cs="Arial"/>
                <w:b/>
                <w:noProof/>
                <w:lang w:val="es-ES_tradnl"/>
              </w:rPr>
              <w:t>4.1.3</w:t>
            </w:r>
            <w:r>
              <w:rPr>
                <w:rFonts w:asciiTheme="minorHAnsi" w:eastAsiaTheme="minorEastAsia" w:hAnsiTheme="minorHAnsi"/>
                <w:smallCaps w:val="0"/>
                <w:noProof/>
                <w:sz w:val="22"/>
                <w:szCs w:val="22"/>
                <w:lang w:eastAsia="es-MX"/>
              </w:rPr>
              <w:tab/>
            </w:r>
            <w:r w:rsidRPr="002017ED">
              <w:rPr>
                <w:rStyle w:val="Hipervnculo"/>
                <w:rFonts w:cs="Arial"/>
                <w:b/>
                <w:bCs/>
                <w:noProof/>
                <w:lang w:eastAsia="ar-SA"/>
              </w:rPr>
              <w:t>Documentación legal</w:t>
            </w:r>
            <w:r>
              <w:rPr>
                <w:noProof/>
                <w:webHidden/>
              </w:rPr>
              <w:tab/>
            </w:r>
            <w:r>
              <w:rPr>
                <w:noProof/>
                <w:webHidden/>
              </w:rPr>
              <w:fldChar w:fldCharType="begin"/>
            </w:r>
            <w:r>
              <w:rPr>
                <w:noProof/>
                <w:webHidden/>
              </w:rPr>
              <w:instrText xml:space="preserve"> PAGEREF _Toc518035239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0" w:history="1">
            <w:r w:rsidRPr="002017ED">
              <w:rPr>
                <w:rStyle w:val="Hipervnculo"/>
                <w:rFonts w:cs="Arial"/>
                <w:b/>
                <w:noProof/>
                <w:lang w:val="es-ES_tradnl"/>
              </w:rPr>
              <w:t>4.1.3.1</w:t>
            </w:r>
            <w:r>
              <w:rPr>
                <w:rFonts w:asciiTheme="minorHAnsi" w:eastAsiaTheme="minorEastAsia" w:hAnsiTheme="minorHAnsi"/>
                <w:smallCaps w:val="0"/>
                <w:noProof/>
                <w:sz w:val="22"/>
                <w:szCs w:val="22"/>
                <w:lang w:eastAsia="es-MX"/>
              </w:rPr>
              <w:tab/>
            </w:r>
            <w:r w:rsidRPr="002017ED">
              <w:rPr>
                <w:rStyle w:val="Hipervnculo"/>
                <w:rFonts w:eastAsia="Calibri" w:cs="Arial"/>
                <w:b/>
                <w:noProof/>
                <w:lang w:val="es-ES_tradnl" w:eastAsia="ar-SA"/>
              </w:rPr>
              <w:t>Escrito de facultades</w:t>
            </w:r>
            <w:r w:rsidRPr="002017ED">
              <w:rPr>
                <w:rStyle w:val="Hipervnculo"/>
                <w:rFonts w:cs="Arial"/>
                <w:b/>
                <w:noProof/>
                <w:lang w:val="es-ES_tradnl" w:eastAsia="ar-SA"/>
              </w:rPr>
              <w:t>.</w:t>
            </w:r>
            <w:r>
              <w:rPr>
                <w:noProof/>
                <w:webHidden/>
              </w:rPr>
              <w:tab/>
            </w:r>
            <w:r>
              <w:rPr>
                <w:noProof/>
                <w:webHidden/>
              </w:rPr>
              <w:fldChar w:fldCharType="begin"/>
            </w:r>
            <w:r>
              <w:rPr>
                <w:noProof/>
                <w:webHidden/>
              </w:rPr>
              <w:instrText xml:space="preserve"> PAGEREF _Toc518035240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1" w:history="1">
            <w:r w:rsidRPr="002017ED">
              <w:rPr>
                <w:rStyle w:val="Hipervnculo"/>
                <w:rFonts w:cs="Arial"/>
                <w:b/>
                <w:noProof/>
                <w:lang w:val="es-ES_tradnl"/>
              </w:rPr>
              <w:t>4.1.3.2</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Escrito de nacionalidad mexicana</w:t>
            </w:r>
            <w:r w:rsidRPr="002017ED">
              <w:rPr>
                <w:rStyle w:val="Hipervnculo"/>
                <w:rFonts w:ascii="CG Times" w:hAnsi="CG Times" w:cs="Arial"/>
                <w:b/>
                <w:noProof/>
                <w:lang w:val="es-ES_tradnl" w:eastAsia="ar-SA"/>
              </w:rPr>
              <w:t>.</w:t>
            </w:r>
            <w:r>
              <w:rPr>
                <w:noProof/>
                <w:webHidden/>
              </w:rPr>
              <w:tab/>
            </w:r>
            <w:r>
              <w:rPr>
                <w:noProof/>
                <w:webHidden/>
              </w:rPr>
              <w:fldChar w:fldCharType="begin"/>
            </w:r>
            <w:r>
              <w:rPr>
                <w:noProof/>
                <w:webHidden/>
              </w:rPr>
              <w:instrText xml:space="preserve"> PAGEREF _Toc518035241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2" w:history="1">
            <w:r w:rsidRPr="002017ED">
              <w:rPr>
                <w:rStyle w:val="Hipervnculo"/>
                <w:rFonts w:cs="Arial"/>
                <w:b/>
                <w:noProof/>
                <w:lang w:val="es-ES_tradnl"/>
              </w:rPr>
              <w:t>4.1.3.3</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Escrito de normas</w:t>
            </w:r>
            <w:r w:rsidRPr="002017ED">
              <w:rPr>
                <w:rStyle w:val="Hipervnculo"/>
                <w:rFonts w:cs="Arial"/>
                <w:noProof/>
                <w:lang w:val="es-ES_tradnl"/>
              </w:rPr>
              <w:t>.</w:t>
            </w:r>
            <w:r>
              <w:rPr>
                <w:noProof/>
                <w:webHidden/>
              </w:rPr>
              <w:tab/>
            </w:r>
            <w:r>
              <w:rPr>
                <w:noProof/>
                <w:webHidden/>
              </w:rPr>
              <w:fldChar w:fldCharType="begin"/>
            </w:r>
            <w:r>
              <w:rPr>
                <w:noProof/>
                <w:webHidden/>
              </w:rPr>
              <w:instrText xml:space="preserve"> PAGEREF _Toc518035242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3" w:history="1">
            <w:r w:rsidRPr="002017ED">
              <w:rPr>
                <w:rStyle w:val="Hipervnculo"/>
                <w:rFonts w:cs="Arial"/>
                <w:b/>
                <w:noProof/>
                <w:lang w:val="es-ES_tradnl"/>
              </w:rPr>
              <w:t>4.1.3.4</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Escrito de no impedimento</w:t>
            </w:r>
            <w:r w:rsidRPr="002017ED">
              <w:rPr>
                <w:rStyle w:val="Hipervnculo"/>
                <w:rFonts w:cs="Arial"/>
                <w:noProof/>
                <w:lang w:val="es-ES_tradnl"/>
              </w:rPr>
              <w:t>.</w:t>
            </w:r>
            <w:r>
              <w:rPr>
                <w:noProof/>
                <w:webHidden/>
              </w:rPr>
              <w:tab/>
            </w:r>
            <w:r>
              <w:rPr>
                <w:noProof/>
                <w:webHidden/>
              </w:rPr>
              <w:fldChar w:fldCharType="begin"/>
            </w:r>
            <w:r>
              <w:rPr>
                <w:noProof/>
                <w:webHidden/>
              </w:rPr>
              <w:instrText xml:space="preserve"> PAGEREF _Toc518035243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4" w:history="1">
            <w:r w:rsidRPr="002017ED">
              <w:rPr>
                <w:rStyle w:val="Hipervnculo"/>
                <w:rFonts w:cs="Arial"/>
                <w:b/>
                <w:noProof/>
                <w:lang w:val="es-ES_tradnl"/>
              </w:rPr>
              <w:t>4.1.3.5</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Declaración de integridad</w:t>
            </w:r>
            <w:r w:rsidRPr="002017ED">
              <w:rPr>
                <w:rStyle w:val="Hipervnculo"/>
                <w:rFonts w:cs="Arial"/>
                <w:noProof/>
                <w:lang w:val="es-ES_tradnl"/>
              </w:rPr>
              <w:t>.</w:t>
            </w:r>
            <w:r>
              <w:rPr>
                <w:noProof/>
                <w:webHidden/>
              </w:rPr>
              <w:tab/>
            </w:r>
            <w:r>
              <w:rPr>
                <w:noProof/>
                <w:webHidden/>
              </w:rPr>
              <w:fldChar w:fldCharType="begin"/>
            </w:r>
            <w:r>
              <w:rPr>
                <w:noProof/>
                <w:webHidden/>
              </w:rPr>
              <w:instrText xml:space="preserve"> PAGEREF _Toc518035244 \h </w:instrText>
            </w:r>
            <w:r>
              <w:rPr>
                <w:noProof/>
                <w:webHidden/>
              </w:rPr>
            </w:r>
            <w:r>
              <w:rPr>
                <w:noProof/>
                <w:webHidden/>
              </w:rPr>
              <w:fldChar w:fldCharType="separate"/>
            </w:r>
            <w:r>
              <w:rPr>
                <w:noProof/>
                <w:webHidden/>
              </w:rPr>
              <w:t>14</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5" w:history="1">
            <w:r w:rsidRPr="002017ED">
              <w:rPr>
                <w:rStyle w:val="Hipervnculo"/>
                <w:rFonts w:cs="Arial"/>
                <w:b/>
                <w:noProof/>
                <w:lang w:val="es-ES_tradnl"/>
              </w:rPr>
              <w:t>4.1.3.6</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Escrito de estratificación</w:t>
            </w:r>
            <w:r w:rsidRPr="002017ED">
              <w:rPr>
                <w:rStyle w:val="Hipervnculo"/>
                <w:rFonts w:cs="Arial"/>
                <w:noProof/>
                <w:lang w:val="es-ES_tradnl"/>
              </w:rPr>
              <w:t>.</w:t>
            </w:r>
            <w:r>
              <w:rPr>
                <w:noProof/>
                <w:webHidden/>
              </w:rPr>
              <w:tab/>
            </w:r>
            <w:r>
              <w:rPr>
                <w:noProof/>
                <w:webHidden/>
              </w:rPr>
              <w:fldChar w:fldCharType="begin"/>
            </w:r>
            <w:r>
              <w:rPr>
                <w:noProof/>
                <w:webHidden/>
              </w:rPr>
              <w:instrText xml:space="preserve"> PAGEREF _Toc518035245 \h </w:instrText>
            </w:r>
            <w:r>
              <w:rPr>
                <w:noProof/>
                <w:webHidden/>
              </w:rPr>
            </w:r>
            <w:r>
              <w:rPr>
                <w:noProof/>
                <w:webHidden/>
              </w:rPr>
              <w:fldChar w:fldCharType="separate"/>
            </w:r>
            <w:r>
              <w:rPr>
                <w:noProof/>
                <w:webHidden/>
              </w:rPr>
              <w:t>15</w:t>
            </w:r>
            <w:r>
              <w:rPr>
                <w:noProof/>
                <w:webHidden/>
              </w:rPr>
              <w:fldChar w:fldCharType="end"/>
            </w:r>
          </w:hyperlink>
        </w:p>
        <w:p w:rsidR="003E39AA" w:rsidRDefault="003E39AA">
          <w:pPr>
            <w:pStyle w:val="TDC2"/>
            <w:tabs>
              <w:tab w:val="left" w:pos="1100"/>
              <w:tab w:val="right" w:leader="dot" w:pos="9487"/>
            </w:tabs>
            <w:rPr>
              <w:rFonts w:asciiTheme="minorHAnsi" w:eastAsiaTheme="minorEastAsia" w:hAnsiTheme="minorHAnsi"/>
              <w:smallCaps w:val="0"/>
              <w:noProof/>
              <w:sz w:val="22"/>
              <w:szCs w:val="22"/>
              <w:lang w:eastAsia="es-MX"/>
            </w:rPr>
          </w:pPr>
          <w:hyperlink w:anchor="_Toc518035246" w:history="1">
            <w:r w:rsidRPr="002017ED">
              <w:rPr>
                <w:rStyle w:val="Hipervnculo"/>
                <w:rFonts w:cs="Arial"/>
                <w:b/>
                <w:noProof/>
                <w:lang w:val="es-ES_tradnl"/>
              </w:rPr>
              <w:t>4.1.3.7</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Escrito relativo a las proposiciones vía CompraNet</w:t>
            </w:r>
            <w:r w:rsidRPr="002017ED">
              <w:rPr>
                <w:rStyle w:val="Hipervnculo"/>
                <w:rFonts w:cs="Arial"/>
                <w:noProof/>
                <w:lang w:val="es-ES_tradnl"/>
              </w:rPr>
              <w:t>.</w:t>
            </w:r>
            <w:r>
              <w:rPr>
                <w:noProof/>
                <w:webHidden/>
              </w:rPr>
              <w:tab/>
            </w:r>
            <w:r>
              <w:rPr>
                <w:noProof/>
                <w:webHidden/>
              </w:rPr>
              <w:fldChar w:fldCharType="begin"/>
            </w:r>
            <w:r>
              <w:rPr>
                <w:noProof/>
                <w:webHidden/>
              </w:rPr>
              <w:instrText xml:space="preserve"> PAGEREF _Toc518035246 \h </w:instrText>
            </w:r>
            <w:r>
              <w:rPr>
                <w:noProof/>
                <w:webHidden/>
              </w:rPr>
            </w:r>
            <w:r>
              <w:rPr>
                <w:noProof/>
                <w:webHidden/>
              </w:rPr>
              <w:fldChar w:fldCharType="separate"/>
            </w:r>
            <w:r>
              <w:rPr>
                <w:noProof/>
                <w:webHidden/>
              </w:rPr>
              <w:t>15</w:t>
            </w:r>
            <w:r>
              <w:rPr>
                <w:noProof/>
                <w:webHidden/>
              </w:rPr>
              <w:fldChar w:fldCharType="end"/>
            </w:r>
          </w:hyperlink>
        </w:p>
        <w:p w:rsidR="003E39AA" w:rsidRDefault="003E39AA">
          <w:pPr>
            <w:pStyle w:val="TDC2"/>
            <w:tabs>
              <w:tab w:val="left" w:pos="880"/>
              <w:tab w:val="right" w:leader="dot" w:pos="9487"/>
            </w:tabs>
            <w:rPr>
              <w:rFonts w:asciiTheme="minorHAnsi" w:eastAsiaTheme="minorEastAsia" w:hAnsiTheme="minorHAnsi"/>
              <w:smallCaps w:val="0"/>
              <w:noProof/>
              <w:sz w:val="22"/>
              <w:szCs w:val="22"/>
              <w:lang w:eastAsia="es-MX"/>
            </w:rPr>
          </w:pPr>
          <w:hyperlink w:anchor="_Toc518035247" w:history="1">
            <w:r w:rsidRPr="002017ED">
              <w:rPr>
                <w:rStyle w:val="Hipervnculo"/>
                <w:rFonts w:cs="Arial"/>
                <w:b/>
                <w:noProof/>
                <w:lang w:val="es-ES_tradnl"/>
              </w:rPr>
              <w:t>4.2</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Causales expresas de desechamiento.</w:t>
            </w:r>
            <w:r>
              <w:rPr>
                <w:noProof/>
                <w:webHidden/>
              </w:rPr>
              <w:tab/>
            </w:r>
            <w:r>
              <w:rPr>
                <w:noProof/>
                <w:webHidden/>
              </w:rPr>
              <w:fldChar w:fldCharType="begin"/>
            </w:r>
            <w:r>
              <w:rPr>
                <w:noProof/>
                <w:webHidden/>
              </w:rPr>
              <w:instrText xml:space="preserve"> PAGEREF _Toc518035247 \h </w:instrText>
            </w:r>
            <w:r>
              <w:rPr>
                <w:noProof/>
                <w:webHidden/>
              </w:rPr>
            </w:r>
            <w:r>
              <w:rPr>
                <w:noProof/>
                <w:webHidden/>
              </w:rPr>
              <w:fldChar w:fldCharType="separate"/>
            </w:r>
            <w:r>
              <w:rPr>
                <w:noProof/>
                <w:webHidden/>
              </w:rPr>
              <w:t>15</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48" w:history="1">
            <w:r w:rsidRPr="002017ED">
              <w:rPr>
                <w:rStyle w:val="Hipervnculo"/>
                <w:rFonts w:cs="Arial"/>
                <w:noProof/>
              </w:rPr>
              <w:t>5. Criterios específicos conforme a los cuales se evaluarán las proposiciones.</w:t>
            </w:r>
            <w:r>
              <w:rPr>
                <w:noProof/>
                <w:webHidden/>
              </w:rPr>
              <w:tab/>
            </w:r>
            <w:r>
              <w:rPr>
                <w:noProof/>
                <w:webHidden/>
              </w:rPr>
              <w:fldChar w:fldCharType="begin"/>
            </w:r>
            <w:r>
              <w:rPr>
                <w:noProof/>
                <w:webHidden/>
              </w:rPr>
              <w:instrText xml:space="preserve"> PAGEREF _Toc518035248 \h </w:instrText>
            </w:r>
            <w:r>
              <w:rPr>
                <w:noProof/>
                <w:webHidden/>
              </w:rPr>
            </w:r>
            <w:r>
              <w:rPr>
                <w:noProof/>
                <w:webHidden/>
              </w:rPr>
              <w:fldChar w:fldCharType="separate"/>
            </w:r>
            <w:r>
              <w:rPr>
                <w:noProof/>
                <w:webHidden/>
              </w:rPr>
              <w:t>17</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49" w:history="1">
            <w:r w:rsidRPr="002017ED">
              <w:rPr>
                <w:rStyle w:val="Hipervnculo"/>
                <w:noProof/>
              </w:rPr>
              <w:t>5.1 Evaluación de la propuesta técnica.</w:t>
            </w:r>
            <w:r>
              <w:rPr>
                <w:noProof/>
                <w:webHidden/>
              </w:rPr>
              <w:tab/>
            </w:r>
            <w:r>
              <w:rPr>
                <w:noProof/>
                <w:webHidden/>
              </w:rPr>
              <w:fldChar w:fldCharType="begin"/>
            </w:r>
            <w:r>
              <w:rPr>
                <w:noProof/>
                <w:webHidden/>
              </w:rPr>
              <w:instrText xml:space="preserve"> PAGEREF _Toc518035249 \h </w:instrText>
            </w:r>
            <w:r>
              <w:rPr>
                <w:noProof/>
                <w:webHidden/>
              </w:rPr>
            </w:r>
            <w:r>
              <w:rPr>
                <w:noProof/>
                <w:webHidden/>
              </w:rPr>
              <w:fldChar w:fldCharType="separate"/>
            </w:r>
            <w:r>
              <w:rPr>
                <w:noProof/>
                <w:webHidden/>
              </w:rPr>
              <w:t>17</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50" w:history="1">
            <w:r w:rsidRPr="002017ED">
              <w:rPr>
                <w:rStyle w:val="Hipervnculo"/>
                <w:noProof/>
              </w:rPr>
              <w:t>5.2 Evaluación de la propuesta económica.</w:t>
            </w:r>
            <w:r>
              <w:rPr>
                <w:noProof/>
                <w:webHidden/>
              </w:rPr>
              <w:tab/>
            </w:r>
            <w:r>
              <w:rPr>
                <w:noProof/>
                <w:webHidden/>
              </w:rPr>
              <w:fldChar w:fldCharType="begin"/>
            </w:r>
            <w:r>
              <w:rPr>
                <w:noProof/>
                <w:webHidden/>
              </w:rPr>
              <w:instrText xml:space="preserve"> PAGEREF _Toc518035250 \h </w:instrText>
            </w:r>
            <w:r>
              <w:rPr>
                <w:noProof/>
                <w:webHidden/>
              </w:rPr>
            </w:r>
            <w:r>
              <w:rPr>
                <w:noProof/>
                <w:webHidden/>
              </w:rPr>
              <w:fldChar w:fldCharType="separate"/>
            </w:r>
            <w:r>
              <w:rPr>
                <w:noProof/>
                <w:webHidden/>
              </w:rPr>
              <w:t>17</w:t>
            </w:r>
            <w:r>
              <w:rPr>
                <w:noProof/>
                <w:webHidden/>
              </w:rPr>
              <w:fldChar w:fldCharType="end"/>
            </w:r>
          </w:hyperlink>
        </w:p>
        <w:p w:rsidR="003E39AA" w:rsidRDefault="003E39AA">
          <w:pPr>
            <w:pStyle w:val="TDC2"/>
            <w:tabs>
              <w:tab w:val="left" w:pos="880"/>
              <w:tab w:val="right" w:leader="dot" w:pos="9487"/>
            </w:tabs>
            <w:rPr>
              <w:rFonts w:asciiTheme="minorHAnsi" w:eastAsiaTheme="minorEastAsia" w:hAnsiTheme="minorHAnsi"/>
              <w:smallCaps w:val="0"/>
              <w:noProof/>
              <w:sz w:val="22"/>
              <w:szCs w:val="22"/>
              <w:lang w:eastAsia="es-MX"/>
            </w:rPr>
          </w:pPr>
          <w:hyperlink w:anchor="_Toc518035251" w:history="1">
            <w:r w:rsidRPr="002017ED">
              <w:rPr>
                <w:rStyle w:val="Hipervnculo"/>
                <w:rFonts w:cs="Arial"/>
                <w:b/>
                <w:noProof/>
                <w:lang w:val="es-ES_tradnl"/>
              </w:rPr>
              <w:t>5.3</w:t>
            </w:r>
            <w:r>
              <w:rPr>
                <w:rFonts w:asciiTheme="minorHAnsi" w:eastAsiaTheme="minorEastAsia" w:hAnsiTheme="minorHAnsi"/>
                <w:smallCaps w:val="0"/>
                <w:noProof/>
                <w:sz w:val="22"/>
                <w:szCs w:val="22"/>
                <w:lang w:eastAsia="es-MX"/>
              </w:rPr>
              <w:tab/>
            </w:r>
            <w:r w:rsidRPr="002017ED">
              <w:rPr>
                <w:rStyle w:val="Hipervnculo"/>
                <w:rFonts w:cs="Arial"/>
                <w:b/>
                <w:noProof/>
                <w:lang w:val="es-ES_tradnl"/>
              </w:rPr>
              <w:t>Adjudicación de contrato.</w:t>
            </w:r>
            <w:r>
              <w:rPr>
                <w:noProof/>
                <w:webHidden/>
              </w:rPr>
              <w:tab/>
            </w:r>
            <w:r>
              <w:rPr>
                <w:noProof/>
                <w:webHidden/>
              </w:rPr>
              <w:fldChar w:fldCharType="begin"/>
            </w:r>
            <w:r>
              <w:rPr>
                <w:noProof/>
                <w:webHidden/>
              </w:rPr>
              <w:instrText xml:space="preserve"> PAGEREF _Toc518035251 \h </w:instrText>
            </w:r>
            <w:r>
              <w:rPr>
                <w:noProof/>
                <w:webHidden/>
              </w:rPr>
            </w:r>
            <w:r>
              <w:rPr>
                <w:noProof/>
                <w:webHidden/>
              </w:rPr>
              <w:fldChar w:fldCharType="separate"/>
            </w:r>
            <w:r>
              <w:rPr>
                <w:noProof/>
                <w:webHidden/>
              </w:rPr>
              <w:t>18</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2" w:history="1">
            <w:r w:rsidRPr="002017ED">
              <w:rPr>
                <w:rStyle w:val="Hipervnculo"/>
                <w:rFonts w:cs="Arial"/>
                <w:noProof/>
              </w:rPr>
              <w:t>6.  Relación de documentos que debe presentar el licitante.</w:t>
            </w:r>
            <w:r>
              <w:rPr>
                <w:noProof/>
                <w:webHidden/>
              </w:rPr>
              <w:tab/>
            </w:r>
            <w:r>
              <w:rPr>
                <w:noProof/>
                <w:webHidden/>
              </w:rPr>
              <w:fldChar w:fldCharType="begin"/>
            </w:r>
            <w:r>
              <w:rPr>
                <w:noProof/>
                <w:webHidden/>
              </w:rPr>
              <w:instrText xml:space="preserve"> PAGEREF _Toc518035252 \h </w:instrText>
            </w:r>
            <w:r>
              <w:rPr>
                <w:noProof/>
                <w:webHidden/>
              </w:rPr>
            </w:r>
            <w:r>
              <w:rPr>
                <w:noProof/>
                <w:webHidden/>
              </w:rPr>
              <w:fldChar w:fldCharType="separate"/>
            </w:r>
            <w:r>
              <w:rPr>
                <w:noProof/>
                <w:webHidden/>
              </w:rPr>
              <w:t>18</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3" w:history="1">
            <w:r w:rsidRPr="002017ED">
              <w:rPr>
                <w:rStyle w:val="Hipervnculo"/>
                <w:rFonts w:cs="Arial"/>
                <w:noProof/>
              </w:rPr>
              <w:t>7. Inconformidades.</w:t>
            </w:r>
            <w:r>
              <w:rPr>
                <w:noProof/>
                <w:webHidden/>
              </w:rPr>
              <w:tab/>
            </w:r>
            <w:r>
              <w:rPr>
                <w:noProof/>
                <w:webHidden/>
              </w:rPr>
              <w:fldChar w:fldCharType="begin"/>
            </w:r>
            <w:r>
              <w:rPr>
                <w:noProof/>
                <w:webHidden/>
              </w:rPr>
              <w:instrText xml:space="preserve"> PAGEREF _Toc518035253 \h </w:instrText>
            </w:r>
            <w:r>
              <w:rPr>
                <w:noProof/>
                <w:webHidden/>
              </w:rPr>
            </w:r>
            <w:r>
              <w:rPr>
                <w:noProof/>
                <w:webHidden/>
              </w:rPr>
              <w:fldChar w:fldCharType="separate"/>
            </w:r>
            <w:r>
              <w:rPr>
                <w:noProof/>
                <w:webHidden/>
              </w:rPr>
              <w:t>18</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54" w:history="1">
            <w:r w:rsidRPr="002017ED">
              <w:rPr>
                <w:rStyle w:val="Hipervnculo"/>
                <w:noProof/>
              </w:rPr>
              <w:t>7.1 Operación de CompraNet.</w:t>
            </w:r>
            <w:r>
              <w:rPr>
                <w:noProof/>
                <w:webHidden/>
              </w:rPr>
              <w:tab/>
            </w:r>
            <w:r>
              <w:rPr>
                <w:noProof/>
                <w:webHidden/>
              </w:rPr>
              <w:fldChar w:fldCharType="begin"/>
            </w:r>
            <w:r>
              <w:rPr>
                <w:noProof/>
                <w:webHidden/>
              </w:rPr>
              <w:instrText xml:space="preserve"> PAGEREF _Toc518035254 \h </w:instrText>
            </w:r>
            <w:r>
              <w:rPr>
                <w:noProof/>
                <w:webHidden/>
              </w:rPr>
            </w:r>
            <w:r>
              <w:rPr>
                <w:noProof/>
                <w:webHidden/>
              </w:rPr>
              <w:fldChar w:fldCharType="separate"/>
            </w:r>
            <w:r>
              <w:rPr>
                <w:noProof/>
                <w:webHidden/>
              </w:rPr>
              <w:t>18</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5" w:history="1">
            <w:r w:rsidRPr="002017ED">
              <w:rPr>
                <w:rStyle w:val="Hipervnculo"/>
                <w:rFonts w:cs="Arial"/>
                <w:noProof/>
              </w:rPr>
              <w:t>8.  Formatos que facilitarán y agilizarán la presentación y recepción de las proposiciones.</w:t>
            </w:r>
            <w:r>
              <w:rPr>
                <w:noProof/>
                <w:webHidden/>
              </w:rPr>
              <w:tab/>
            </w:r>
            <w:r>
              <w:rPr>
                <w:noProof/>
                <w:webHidden/>
              </w:rPr>
              <w:fldChar w:fldCharType="begin"/>
            </w:r>
            <w:r>
              <w:rPr>
                <w:noProof/>
                <w:webHidden/>
              </w:rPr>
              <w:instrText xml:space="preserve"> PAGEREF _Toc518035255 \h </w:instrText>
            </w:r>
            <w:r>
              <w:rPr>
                <w:noProof/>
                <w:webHidden/>
              </w:rPr>
            </w:r>
            <w:r>
              <w:rPr>
                <w:noProof/>
                <w:webHidden/>
              </w:rPr>
              <w:fldChar w:fldCharType="separate"/>
            </w:r>
            <w:r>
              <w:rPr>
                <w:noProof/>
                <w:webHidden/>
              </w:rPr>
              <w:t>19</w:t>
            </w:r>
            <w:r>
              <w:rPr>
                <w:noProof/>
                <w:webHidden/>
              </w:rPr>
              <w:fldChar w:fldCharType="end"/>
            </w:r>
          </w:hyperlink>
        </w:p>
        <w:p w:rsidR="003E39AA" w:rsidRDefault="003E39AA">
          <w:pPr>
            <w:pStyle w:val="TDC2"/>
            <w:tabs>
              <w:tab w:val="right" w:leader="dot" w:pos="9487"/>
            </w:tabs>
            <w:rPr>
              <w:rFonts w:asciiTheme="minorHAnsi" w:eastAsiaTheme="minorEastAsia" w:hAnsiTheme="minorHAnsi"/>
              <w:smallCaps w:val="0"/>
              <w:noProof/>
              <w:sz w:val="22"/>
              <w:szCs w:val="22"/>
              <w:lang w:eastAsia="es-MX"/>
            </w:rPr>
          </w:pPr>
          <w:hyperlink w:anchor="_Toc518035256" w:history="1">
            <w:r w:rsidRPr="002017ED">
              <w:rPr>
                <w:rStyle w:val="Hipervnculo"/>
                <w:noProof/>
              </w:rPr>
              <w:t>8.1. Anexos adicionales.</w:t>
            </w:r>
            <w:r>
              <w:rPr>
                <w:noProof/>
                <w:webHidden/>
              </w:rPr>
              <w:tab/>
            </w:r>
            <w:r>
              <w:rPr>
                <w:noProof/>
                <w:webHidden/>
              </w:rPr>
              <w:fldChar w:fldCharType="begin"/>
            </w:r>
            <w:r>
              <w:rPr>
                <w:noProof/>
                <w:webHidden/>
              </w:rPr>
              <w:instrText xml:space="preserve"> PAGEREF _Toc518035256 \h </w:instrText>
            </w:r>
            <w:r>
              <w:rPr>
                <w:noProof/>
                <w:webHidden/>
              </w:rPr>
            </w:r>
            <w:r>
              <w:rPr>
                <w:noProof/>
                <w:webHidden/>
              </w:rPr>
              <w:fldChar w:fldCharType="separate"/>
            </w:r>
            <w:r>
              <w:rPr>
                <w:noProof/>
                <w:webHidden/>
              </w:rPr>
              <w:t>19</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7" w:history="1">
            <w:r w:rsidRPr="002017ED">
              <w:rPr>
                <w:rStyle w:val="Hipervnculo"/>
                <w:rFonts w:cs="Arial"/>
                <w:noProof/>
              </w:rPr>
              <w:t>9. Información reservada y confidencial.</w:t>
            </w:r>
            <w:r>
              <w:rPr>
                <w:noProof/>
                <w:webHidden/>
              </w:rPr>
              <w:tab/>
            </w:r>
            <w:r>
              <w:rPr>
                <w:noProof/>
                <w:webHidden/>
              </w:rPr>
              <w:fldChar w:fldCharType="begin"/>
            </w:r>
            <w:r>
              <w:rPr>
                <w:noProof/>
                <w:webHidden/>
              </w:rPr>
              <w:instrText xml:space="preserve"> PAGEREF _Toc518035257 \h </w:instrText>
            </w:r>
            <w:r>
              <w:rPr>
                <w:noProof/>
                <w:webHidden/>
              </w:rPr>
            </w:r>
            <w:r>
              <w:rPr>
                <w:noProof/>
                <w:webHidden/>
              </w:rPr>
              <w:fldChar w:fldCharType="separate"/>
            </w:r>
            <w:r>
              <w:rPr>
                <w:noProof/>
                <w:webHidden/>
              </w:rPr>
              <w:t>19</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8" w:history="1">
            <w:r w:rsidRPr="002017ED">
              <w:rPr>
                <w:rStyle w:val="Hipervnculo"/>
                <w:rFonts w:cs="Arial"/>
                <w:noProof/>
              </w:rPr>
              <w:t>Anexo 1.- Anexo técnico.</w:t>
            </w:r>
            <w:r>
              <w:rPr>
                <w:noProof/>
                <w:webHidden/>
              </w:rPr>
              <w:tab/>
            </w:r>
            <w:r>
              <w:rPr>
                <w:noProof/>
                <w:webHidden/>
              </w:rPr>
              <w:fldChar w:fldCharType="begin"/>
            </w:r>
            <w:r>
              <w:rPr>
                <w:noProof/>
                <w:webHidden/>
              </w:rPr>
              <w:instrText xml:space="preserve"> PAGEREF _Toc518035258 \h </w:instrText>
            </w:r>
            <w:r>
              <w:rPr>
                <w:noProof/>
                <w:webHidden/>
              </w:rPr>
            </w:r>
            <w:r>
              <w:rPr>
                <w:noProof/>
                <w:webHidden/>
              </w:rPr>
              <w:fldChar w:fldCharType="separate"/>
            </w:r>
            <w:r>
              <w:rPr>
                <w:noProof/>
                <w:webHidden/>
              </w:rPr>
              <w:t>20</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59" w:history="1">
            <w:r w:rsidRPr="002017ED">
              <w:rPr>
                <w:rStyle w:val="Hipervnculo"/>
                <w:rFonts w:cs="Arial"/>
                <w:noProof/>
              </w:rPr>
              <w:t>Anexo 2.- Términos y condiciones.</w:t>
            </w:r>
            <w:r>
              <w:rPr>
                <w:noProof/>
                <w:webHidden/>
              </w:rPr>
              <w:tab/>
            </w:r>
            <w:r>
              <w:rPr>
                <w:noProof/>
                <w:webHidden/>
              </w:rPr>
              <w:fldChar w:fldCharType="begin"/>
            </w:r>
            <w:r>
              <w:rPr>
                <w:noProof/>
                <w:webHidden/>
              </w:rPr>
              <w:instrText xml:space="preserve"> PAGEREF _Toc518035259 \h </w:instrText>
            </w:r>
            <w:r>
              <w:rPr>
                <w:noProof/>
                <w:webHidden/>
              </w:rPr>
            </w:r>
            <w:r>
              <w:rPr>
                <w:noProof/>
                <w:webHidden/>
              </w:rPr>
              <w:fldChar w:fldCharType="separate"/>
            </w:r>
            <w:r>
              <w:rPr>
                <w:noProof/>
                <w:webHidden/>
              </w:rPr>
              <w:t>24</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0" w:history="1">
            <w:r w:rsidRPr="002017ED">
              <w:rPr>
                <w:rStyle w:val="Hipervnculo"/>
                <w:rFonts w:cs="Arial"/>
                <w:noProof/>
              </w:rPr>
              <w:t>Anexo 3.- Escrito de acreditación legal y personalidad jurídica del licitante para comprometerse y suscribir propuestas.</w:t>
            </w:r>
            <w:r>
              <w:rPr>
                <w:noProof/>
                <w:webHidden/>
              </w:rPr>
              <w:tab/>
            </w:r>
            <w:r>
              <w:rPr>
                <w:noProof/>
                <w:webHidden/>
              </w:rPr>
              <w:fldChar w:fldCharType="begin"/>
            </w:r>
            <w:r>
              <w:rPr>
                <w:noProof/>
                <w:webHidden/>
              </w:rPr>
              <w:instrText xml:space="preserve"> PAGEREF _Toc518035260 \h </w:instrText>
            </w:r>
            <w:r>
              <w:rPr>
                <w:noProof/>
                <w:webHidden/>
              </w:rPr>
            </w:r>
            <w:r>
              <w:rPr>
                <w:noProof/>
                <w:webHidden/>
              </w:rPr>
              <w:fldChar w:fldCharType="separate"/>
            </w:r>
            <w:r>
              <w:rPr>
                <w:noProof/>
                <w:webHidden/>
              </w:rPr>
              <w:t>51</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1" w:history="1">
            <w:r w:rsidRPr="002017ED">
              <w:rPr>
                <w:rStyle w:val="Hipervnculo"/>
                <w:rFonts w:cs="Arial"/>
                <w:noProof/>
              </w:rPr>
              <w:t>Anexo 4.- Escrito de nacionalidad mexicana.</w:t>
            </w:r>
            <w:r>
              <w:rPr>
                <w:noProof/>
                <w:webHidden/>
              </w:rPr>
              <w:tab/>
            </w:r>
            <w:r>
              <w:rPr>
                <w:noProof/>
                <w:webHidden/>
              </w:rPr>
              <w:fldChar w:fldCharType="begin"/>
            </w:r>
            <w:r>
              <w:rPr>
                <w:noProof/>
                <w:webHidden/>
              </w:rPr>
              <w:instrText xml:space="preserve"> PAGEREF _Toc518035261 \h </w:instrText>
            </w:r>
            <w:r>
              <w:rPr>
                <w:noProof/>
                <w:webHidden/>
              </w:rPr>
            </w:r>
            <w:r>
              <w:rPr>
                <w:noProof/>
                <w:webHidden/>
              </w:rPr>
              <w:fldChar w:fldCharType="separate"/>
            </w:r>
            <w:r>
              <w:rPr>
                <w:noProof/>
                <w:webHidden/>
              </w:rPr>
              <w:t>52</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2" w:history="1">
            <w:r w:rsidRPr="002017ED">
              <w:rPr>
                <w:rStyle w:val="Hipervnculo"/>
                <w:rFonts w:cs="Arial"/>
                <w:noProof/>
                <w:lang w:val="es-ES"/>
              </w:rPr>
              <w:t xml:space="preserve">Anexo 5.- </w:t>
            </w:r>
            <w:r w:rsidRPr="002017ED">
              <w:rPr>
                <w:rStyle w:val="Hipervnculo"/>
                <w:rFonts w:cs="Arial"/>
                <w:noProof/>
              </w:rPr>
              <w:t>Escrito de cumplimiento de normas.</w:t>
            </w:r>
            <w:r>
              <w:rPr>
                <w:noProof/>
                <w:webHidden/>
              </w:rPr>
              <w:tab/>
            </w:r>
            <w:r>
              <w:rPr>
                <w:noProof/>
                <w:webHidden/>
              </w:rPr>
              <w:fldChar w:fldCharType="begin"/>
            </w:r>
            <w:r>
              <w:rPr>
                <w:noProof/>
                <w:webHidden/>
              </w:rPr>
              <w:instrText xml:space="preserve"> PAGEREF _Toc518035262 \h </w:instrText>
            </w:r>
            <w:r>
              <w:rPr>
                <w:noProof/>
                <w:webHidden/>
              </w:rPr>
            </w:r>
            <w:r>
              <w:rPr>
                <w:noProof/>
                <w:webHidden/>
              </w:rPr>
              <w:fldChar w:fldCharType="separate"/>
            </w:r>
            <w:r>
              <w:rPr>
                <w:noProof/>
                <w:webHidden/>
              </w:rPr>
              <w:t>53</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3" w:history="1">
            <w:r w:rsidRPr="002017ED">
              <w:rPr>
                <w:rStyle w:val="Hipervnculo"/>
                <w:rFonts w:cs="Arial"/>
                <w:noProof/>
              </w:rPr>
              <w:t>Anexo 6.- Escrito de no encontrarse en los supuestos de los artículos 50 y 60 de la LAASSP.</w:t>
            </w:r>
            <w:r>
              <w:rPr>
                <w:noProof/>
                <w:webHidden/>
              </w:rPr>
              <w:tab/>
            </w:r>
            <w:r>
              <w:rPr>
                <w:noProof/>
                <w:webHidden/>
              </w:rPr>
              <w:fldChar w:fldCharType="begin"/>
            </w:r>
            <w:r>
              <w:rPr>
                <w:noProof/>
                <w:webHidden/>
              </w:rPr>
              <w:instrText xml:space="preserve"> PAGEREF _Toc518035263 \h </w:instrText>
            </w:r>
            <w:r>
              <w:rPr>
                <w:noProof/>
                <w:webHidden/>
              </w:rPr>
            </w:r>
            <w:r>
              <w:rPr>
                <w:noProof/>
                <w:webHidden/>
              </w:rPr>
              <w:fldChar w:fldCharType="separate"/>
            </w:r>
            <w:r>
              <w:rPr>
                <w:noProof/>
                <w:webHidden/>
              </w:rPr>
              <w:t>54</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4" w:history="1">
            <w:r w:rsidRPr="002017ED">
              <w:rPr>
                <w:rStyle w:val="Hipervnculo"/>
                <w:rFonts w:cs="Arial"/>
                <w:noProof/>
              </w:rPr>
              <w:t>Anexo 7.- Declaración de integridad.</w:t>
            </w:r>
            <w:r>
              <w:rPr>
                <w:noProof/>
                <w:webHidden/>
              </w:rPr>
              <w:tab/>
            </w:r>
            <w:r>
              <w:rPr>
                <w:noProof/>
                <w:webHidden/>
              </w:rPr>
              <w:fldChar w:fldCharType="begin"/>
            </w:r>
            <w:r>
              <w:rPr>
                <w:noProof/>
                <w:webHidden/>
              </w:rPr>
              <w:instrText xml:space="preserve"> PAGEREF _Toc518035264 \h </w:instrText>
            </w:r>
            <w:r>
              <w:rPr>
                <w:noProof/>
                <w:webHidden/>
              </w:rPr>
            </w:r>
            <w:r>
              <w:rPr>
                <w:noProof/>
                <w:webHidden/>
              </w:rPr>
              <w:fldChar w:fldCharType="separate"/>
            </w:r>
            <w:r>
              <w:rPr>
                <w:noProof/>
                <w:webHidden/>
              </w:rPr>
              <w:t>55</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5" w:history="1">
            <w:r w:rsidRPr="002017ED">
              <w:rPr>
                <w:rStyle w:val="Hipervnculo"/>
                <w:rFonts w:cs="Arial"/>
                <w:noProof/>
              </w:rPr>
              <w:t>Anexo 8.- Escrito de estratificación de MIPYME.</w:t>
            </w:r>
            <w:r>
              <w:rPr>
                <w:noProof/>
                <w:webHidden/>
              </w:rPr>
              <w:tab/>
            </w:r>
            <w:r>
              <w:rPr>
                <w:noProof/>
                <w:webHidden/>
              </w:rPr>
              <w:fldChar w:fldCharType="begin"/>
            </w:r>
            <w:r>
              <w:rPr>
                <w:noProof/>
                <w:webHidden/>
              </w:rPr>
              <w:instrText xml:space="preserve"> PAGEREF _Toc518035265 \h </w:instrText>
            </w:r>
            <w:r>
              <w:rPr>
                <w:noProof/>
                <w:webHidden/>
              </w:rPr>
            </w:r>
            <w:r>
              <w:rPr>
                <w:noProof/>
                <w:webHidden/>
              </w:rPr>
              <w:fldChar w:fldCharType="separate"/>
            </w:r>
            <w:r>
              <w:rPr>
                <w:noProof/>
                <w:webHidden/>
              </w:rPr>
              <w:t>56</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6" w:history="1">
            <w:r w:rsidRPr="002017ED">
              <w:rPr>
                <w:rStyle w:val="Hipervnculo"/>
                <w:rFonts w:cs="Arial"/>
                <w:noProof/>
              </w:rPr>
              <w:t>Anexo 8 Bis.- Instructivo de llenado para el escrito de estratificación de micro, pequeña o mediana empresa (MIPYMES).</w:t>
            </w:r>
            <w:r>
              <w:rPr>
                <w:noProof/>
                <w:webHidden/>
              </w:rPr>
              <w:tab/>
            </w:r>
            <w:r>
              <w:rPr>
                <w:noProof/>
                <w:webHidden/>
              </w:rPr>
              <w:fldChar w:fldCharType="begin"/>
            </w:r>
            <w:r>
              <w:rPr>
                <w:noProof/>
                <w:webHidden/>
              </w:rPr>
              <w:instrText xml:space="preserve"> PAGEREF _Toc518035266 \h </w:instrText>
            </w:r>
            <w:r>
              <w:rPr>
                <w:noProof/>
                <w:webHidden/>
              </w:rPr>
            </w:r>
            <w:r>
              <w:rPr>
                <w:noProof/>
                <w:webHidden/>
              </w:rPr>
              <w:fldChar w:fldCharType="separate"/>
            </w:r>
            <w:r>
              <w:rPr>
                <w:noProof/>
                <w:webHidden/>
              </w:rPr>
              <w:t>57</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7" w:history="1">
            <w:r w:rsidRPr="002017ED">
              <w:rPr>
                <w:rStyle w:val="Hipervnculo"/>
                <w:rFonts w:cs="Arial"/>
                <w:noProof/>
              </w:rPr>
              <w:t>Anexo 9.- Propuesta económica.</w:t>
            </w:r>
            <w:r>
              <w:rPr>
                <w:noProof/>
                <w:webHidden/>
              </w:rPr>
              <w:tab/>
            </w:r>
            <w:r>
              <w:rPr>
                <w:noProof/>
                <w:webHidden/>
              </w:rPr>
              <w:fldChar w:fldCharType="begin"/>
            </w:r>
            <w:r>
              <w:rPr>
                <w:noProof/>
                <w:webHidden/>
              </w:rPr>
              <w:instrText xml:space="preserve"> PAGEREF _Toc518035267 \h </w:instrText>
            </w:r>
            <w:r>
              <w:rPr>
                <w:noProof/>
                <w:webHidden/>
              </w:rPr>
            </w:r>
            <w:r>
              <w:rPr>
                <w:noProof/>
                <w:webHidden/>
              </w:rPr>
              <w:fldChar w:fldCharType="separate"/>
            </w:r>
            <w:r>
              <w:rPr>
                <w:noProof/>
                <w:webHidden/>
              </w:rPr>
              <w:t>58</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8" w:history="1">
            <w:r w:rsidRPr="002017ED">
              <w:rPr>
                <w:rStyle w:val="Hipervnculo"/>
                <w:rFonts w:cs="Arial"/>
                <w:noProof/>
              </w:rPr>
              <w:t>Anexo 10.- Relación de documentos a presentar.</w:t>
            </w:r>
            <w:r>
              <w:rPr>
                <w:noProof/>
                <w:webHidden/>
              </w:rPr>
              <w:tab/>
            </w:r>
            <w:r>
              <w:rPr>
                <w:noProof/>
                <w:webHidden/>
              </w:rPr>
              <w:fldChar w:fldCharType="begin"/>
            </w:r>
            <w:r>
              <w:rPr>
                <w:noProof/>
                <w:webHidden/>
              </w:rPr>
              <w:instrText xml:space="preserve"> PAGEREF _Toc518035268 \h </w:instrText>
            </w:r>
            <w:r>
              <w:rPr>
                <w:noProof/>
                <w:webHidden/>
              </w:rPr>
            </w:r>
            <w:r>
              <w:rPr>
                <w:noProof/>
                <w:webHidden/>
              </w:rPr>
              <w:fldChar w:fldCharType="separate"/>
            </w:r>
            <w:r>
              <w:rPr>
                <w:noProof/>
                <w:webHidden/>
              </w:rPr>
              <w:t>59</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69" w:history="1">
            <w:r w:rsidRPr="002017ED">
              <w:rPr>
                <w:rStyle w:val="Hipervnculo"/>
                <w:rFonts w:cs="Arial"/>
                <w:noProof/>
              </w:rPr>
              <w:t>Anexo 11.- Formato información reservada y confidencial</w:t>
            </w:r>
            <w:r w:rsidRPr="002017ED">
              <w:rPr>
                <w:rStyle w:val="Hipervnculo"/>
                <w:rFonts w:cs="Arial"/>
                <w:noProof/>
                <w:lang w:val="es-ES"/>
              </w:rPr>
              <w:t>.</w:t>
            </w:r>
            <w:r>
              <w:rPr>
                <w:noProof/>
                <w:webHidden/>
              </w:rPr>
              <w:tab/>
            </w:r>
            <w:r>
              <w:rPr>
                <w:noProof/>
                <w:webHidden/>
              </w:rPr>
              <w:fldChar w:fldCharType="begin"/>
            </w:r>
            <w:r>
              <w:rPr>
                <w:noProof/>
                <w:webHidden/>
              </w:rPr>
              <w:instrText xml:space="preserve"> PAGEREF _Toc518035269 \h </w:instrText>
            </w:r>
            <w:r>
              <w:rPr>
                <w:noProof/>
                <w:webHidden/>
              </w:rPr>
            </w:r>
            <w:r>
              <w:rPr>
                <w:noProof/>
                <w:webHidden/>
              </w:rPr>
              <w:fldChar w:fldCharType="separate"/>
            </w:r>
            <w:r>
              <w:rPr>
                <w:noProof/>
                <w:webHidden/>
              </w:rPr>
              <w:t>60</w:t>
            </w:r>
            <w:r>
              <w:rPr>
                <w:noProof/>
                <w:webHidden/>
              </w:rPr>
              <w:fldChar w:fldCharType="end"/>
            </w:r>
          </w:hyperlink>
        </w:p>
        <w:p w:rsidR="003E39AA" w:rsidRDefault="003E39AA">
          <w:pPr>
            <w:pStyle w:val="TDC1"/>
            <w:tabs>
              <w:tab w:val="right" w:leader="dot" w:pos="9487"/>
            </w:tabs>
            <w:rPr>
              <w:rFonts w:asciiTheme="minorHAnsi" w:eastAsiaTheme="minorEastAsia" w:hAnsiTheme="minorHAnsi"/>
              <w:b w:val="0"/>
              <w:bCs w:val="0"/>
              <w:caps w:val="0"/>
              <w:noProof/>
              <w:sz w:val="22"/>
              <w:szCs w:val="22"/>
              <w:lang w:eastAsia="es-MX"/>
            </w:rPr>
          </w:pPr>
          <w:hyperlink w:anchor="_Toc518035270" w:history="1">
            <w:r w:rsidRPr="002017ED">
              <w:rPr>
                <w:rStyle w:val="Hipervnculo"/>
                <w:rFonts w:cs="Arial"/>
                <w:noProof/>
              </w:rPr>
              <w:t>Anexo 12.- Interés en participar en la licitación pública y solicitud de aclaraciones.</w:t>
            </w:r>
            <w:r>
              <w:rPr>
                <w:noProof/>
                <w:webHidden/>
              </w:rPr>
              <w:tab/>
            </w:r>
            <w:r>
              <w:rPr>
                <w:noProof/>
                <w:webHidden/>
              </w:rPr>
              <w:fldChar w:fldCharType="begin"/>
            </w:r>
            <w:r>
              <w:rPr>
                <w:noProof/>
                <w:webHidden/>
              </w:rPr>
              <w:instrText xml:space="preserve"> PAGEREF _Toc518035270 \h </w:instrText>
            </w:r>
            <w:r>
              <w:rPr>
                <w:noProof/>
                <w:webHidden/>
              </w:rPr>
            </w:r>
            <w:r>
              <w:rPr>
                <w:noProof/>
                <w:webHidden/>
              </w:rPr>
              <w:fldChar w:fldCharType="separate"/>
            </w:r>
            <w:r>
              <w:rPr>
                <w:noProof/>
                <w:webHidden/>
              </w:rPr>
              <w:t>61</w:t>
            </w:r>
            <w:r>
              <w:rPr>
                <w:noProof/>
                <w:webHidden/>
              </w:rPr>
              <w:fldChar w:fldCharType="end"/>
            </w:r>
          </w:hyperlink>
        </w:p>
        <w:p w:rsidR="003E39AA" w:rsidRDefault="003E39AA">
          <w:pPr>
            <w:pStyle w:val="TDC1"/>
            <w:tabs>
              <w:tab w:val="right" w:leader="dot" w:pos="9487"/>
            </w:tabs>
            <w:rPr>
              <w:rStyle w:val="Hipervnculo"/>
              <w:noProof/>
            </w:rPr>
          </w:pPr>
          <w:hyperlink w:anchor="_Toc518035271" w:history="1">
            <w:r w:rsidRPr="002017ED">
              <w:rPr>
                <w:rStyle w:val="Hipervnculo"/>
                <w:rFonts w:cs="Arial"/>
                <w:noProof/>
              </w:rPr>
              <w:t>Anexo 13.- Modelo de contrato.</w:t>
            </w:r>
            <w:r>
              <w:rPr>
                <w:noProof/>
                <w:webHidden/>
              </w:rPr>
              <w:tab/>
            </w:r>
            <w:r>
              <w:rPr>
                <w:noProof/>
                <w:webHidden/>
              </w:rPr>
              <w:fldChar w:fldCharType="begin"/>
            </w:r>
            <w:r>
              <w:rPr>
                <w:noProof/>
                <w:webHidden/>
              </w:rPr>
              <w:instrText xml:space="preserve"> PAGEREF _Toc518035271 \h </w:instrText>
            </w:r>
            <w:r>
              <w:rPr>
                <w:noProof/>
                <w:webHidden/>
              </w:rPr>
            </w:r>
            <w:r>
              <w:rPr>
                <w:noProof/>
                <w:webHidden/>
              </w:rPr>
              <w:fldChar w:fldCharType="separate"/>
            </w:r>
            <w:r>
              <w:rPr>
                <w:noProof/>
                <w:webHidden/>
              </w:rPr>
              <w:t>63</w:t>
            </w:r>
            <w:r>
              <w:rPr>
                <w:noProof/>
                <w:webHidden/>
              </w:rPr>
              <w:fldChar w:fldCharType="end"/>
            </w:r>
          </w:hyperlink>
        </w:p>
        <w:p w:rsidR="003E39AA" w:rsidRPr="003E39AA" w:rsidRDefault="003E39AA" w:rsidP="003E39AA">
          <w:pPr>
            <w:pStyle w:val="Ttulo4"/>
            <w:spacing w:line="360" w:lineRule="auto"/>
            <w:rPr>
              <w:rFonts w:ascii="Arial" w:hAnsi="Arial" w:cs="Arial"/>
              <w:sz w:val="20"/>
              <w:szCs w:val="20"/>
            </w:rPr>
          </w:pPr>
          <w:r w:rsidRPr="003E39AA">
            <w:rPr>
              <w:rFonts w:ascii="Arial" w:hAnsi="Arial" w:cs="Arial"/>
              <w:sz w:val="20"/>
              <w:szCs w:val="20"/>
            </w:rPr>
            <w:t>ANEXO 14.- MODELO DE CONVENIO DE PROPOSICIÓN CONJUNTA</w:t>
          </w:r>
          <w:r>
            <w:rPr>
              <w:rFonts w:ascii="Arial" w:hAnsi="Arial" w:cs="Arial"/>
              <w:sz w:val="20"/>
              <w:szCs w:val="20"/>
            </w:rPr>
            <w:t>……………………………………81</w:t>
          </w:r>
        </w:p>
        <w:p w:rsidR="003E39AA" w:rsidRPr="003E39AA" w:rsidRDefault="003E39AA" w:rsidP="003E39AA">
          <w:pPr>
            <w:spacing w:line="360" w:lineRule="auto"/>
            <w:rPr>
              <w:rFonts w:cs="Arial"/>
              <w:szCs w:val="20"/>
            </w:rPr>
          </w:pPr>
          <w:r w:rsidRPr="003E39AA">
            <w:rPr>
              <w:rStyle w:val="Textoennegrita"/>
              <w:rFonts w:cs="Arial"/>
              <w:szCs w:val="20"/>
            </w:rPr>
            <w:t xml:space="preserve">ANEXO 15.- FORMATO CARTA DE </w:t>
          </w:r>
          <w:proofErr w:type="spellStart"/>
          <w:r w:rsidRPr="003E39AA">
            <w:rPr>
              <w:rStyle w:val="Textoennegrita"/>
              <w:rFonts w:cs="Arial"/>
              <w:szCs w:val="20"/>
            </w:rPr>
            <w:t>DE</w:t>
          </w:r>
          <w:proofErr w:type="spellEnd"/>
          <w:r w:rsidRPr="003E39AA">
            <w:rPr>
              <w:rStyle w:val="Textoennegrita"/>
              <w:rFonts w:cs="Arial"/>
              <w:szCs w:val="20"/>
            </w:rPr>
            <w:t xml:space="preserve"> AUSENCIA DE CONFLICTO DE INTERÉS</w:t>
          </w:r>
          <w:r>
            <w:rPr>
              <w:rStyle w:val="Textoennegrita"/>
              <w:rFonts w:cs="Arial"/>
              <w:szCs w:val="20"/>
            </w:rPr>
            <w:t>……………………84</w:t>
          </w:r>
        </w:p>
        <w:p w:rsidR="003E39AA" w:rsidRPr="003E39AA" w:rsidRDefault="003E39AA" w:rsidP="003E39AA">
          <w:pPr>
            <w:pStyle w:val="Ttulo4"/>
            <w:spacing w:line="360" w:lineRule="auto"/>
            <w:rPr>
              <w:rStyle w:val="Ttulodellibro"/>
              <w:rFonts w:ascii="Arial" w:hAnsi="Arial" w:cs="Arial"/>
              <w:sz w:val="20"/>
              <w:szCs w:val="20"/>
            </w:rPr>
          </w:pPr>
          <w:r w:rsidRPr="003E39AA">
            <w:rPr>
              <w:rStyle w:val="Ttulodellibro"/>
              <w:rFonts w:ascii="Arial" w:hAnsi="Arial" w:cs="Arial"/>
              <w:sz w:val="20"/>
              <w:szCs w:val="20"/>
            </w:rPr>
            <w:t>ANEXO 16.- GLOSARIO</w:t>
          </w:r>
          <w:r>
            <w:rPr>
              <w:rStyle w:val="Ttulodellibro"/>
              <w:rFonts w:ascii="Arial" w:hAnsi="Arial" w:cs="Arial"/>
              <w:sz w:val="20"/>
              <w:szCs w:val="20"/>
            </w:rPr>
            <w:t>……………………………………………………………………………………….85</w:t>
          </w:r>
        </w:p>
        <w:p w:rsidR="003E39AA" w:rsidRDefault="003E39AA" w:rsidP="003E39AA"/>
        <w:p w:rsidR="003E39AA" w:rsidRPr="003E39AA" w:rsidRDefault="003E39AA" w:rsidP="003E39AA"/>
        <w:p w:rsidR="00D34085" w:rsidRPr="00CC7624" w:rsidRDefault="00B8032B" w:rsidP="000E02B1">
          <w:pPr>
            <w:spacing w:after="0" w:line="240" w:lineRule="auto"/>
            <w:rPr>
              <w:rFonts w:cs="Arial"/>
              <w:szCs w:val="20"/>
              <w:u w:val="single"/>
            </w:rPr>
          </w:pPr>
          <w:r w:rsidRPr="00CC7624">
            <w:rPr>
              <w:rFonts w:cs="Arial"/>
              <w:bCs/>
              <w:szCs w:val="20"/>
              <w:u w:val="single"/>
              <w:lang w:val="es-ES"/>
            </w:rPr>
            <w:fldChar w:fldCharType="end"/>
          </w:r>
        </w:p>
      </w:sdtContent>
    </w:sdt>
    <w:p w:rsidR="00C86FCE" w:rsidRPr="00293DBF" w:rsidRDefault="00C86FCE" w:rsidP="000C59D6">
      <w:pPr>
        <w:suppressAutoHyphens/>
        <w:spacing w:after="0" w:line="240" w:lineRule="auto"/>
        <w:ind w:right="-284"/>
        <w:rPr>
          <w:rFonts w:eastAsia="Times New Roman" w:cs="Arial"/>
          <w:szCs w:val="20"/>
          <w:lang w:eastAsia="ar-SA"/>
        </w:rPr>
      </w:pPr>
      <w:bookmarkStart w:id="0" w:name="_GoBack"/>
      <w:bookmarkEnd w:id="0"/>
    </w:p>
    <w:sectPr w:rsidR="00C86FCE" w:rsidRPr="00293DBF" w:rsidSect="000C59D6">
      <w:headerReference w:type="default" r:id="rId9"/>
      <w:pgSz w:w="12240" w:h="15840"/>
      <w:pgMar w:top="1134" w:right="1327" w:bottom="1134" w:left="1418" w:header="709"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753" w:rsidRDefault="00563753" w:rsidP="00532601">
      <w:pPr>
        <w:spacing w:after="0" w:line="240" w:lineRule="auto"/>
      </w:pPr>
      <w:r>
        <w:separator/>
      </w:r>
    </w:p>
  </w:endnote>
  <w:endnote w:type="continuationSeparator" w:id="0">
    <w:p w:rsidR="00563753" w:rsidRDefault="00563753"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charset w:val="00"/>
    <w:family w:val="roman"/>
    <w:pitch w:val="variable"/>
  </w:font>
  <w:font w:name="Univers (W1)">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753" w:rsidRDefault="00563753" w:rsidP="00532601">
      <w:pPr>
        <w:spacing w:after="0" w:line="240" w:lineRule="auto"/>
      </w:pPr>
      <w:r>
        <w:separator/>
      </w:r>
    </w:p>
  </w:footnote>
  <w:footnote w:type="continuationSeparator" w:id="0">
    <w:p w:rsidR="00563753" w:rsidRDefault="00563753"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6273"/>
      <w:gridCol w:w="3725"/>
    </w:tblGrid>
    <w:tr w:rsidR="008E0BEF" w:rsidTr="00ED14F5">
      <w:trPr>
        <w:trHeight w:val="1696"/>
        <w:jc w:val="center"/>
      </w:trPr>
      <w:tc>
        <w:tcPr>
          <w:tcW w:w="2162" w:type="pct"/>
          <w:vAlign w:val="center"/>
        </w:tcPr>
        <w:p w:rsidR="008E0BEF" w:rsidRPr="00B07EB8" w:rsidRDefault="008E0BEF" w:rsidP="0079451D">
          <w:pPr>
            <w:suppressAutoHyphens/>
            <w:ind w:left="5034"/>
            <w:rPr>
              <w:rFonts w:ascii="Arial" w:hAnsi="Arial" w:cs="Arial"/>
              <w:b/>
              <w:bCs/>
              <w:sz w:val="16"/>
              <w:szCs w:val="18"/>
              <w:lang w:val="es-ES" w:eastAsia="ar-SA"/>
            </w:rPr>
          </w:pPr>
          <w:r w:rsidRPr="00B07EB8">
            <w:rPr>
              <w:rFonts w:ascii="Arial" w:hAnsi="Arial" w:cs="Arial"/>
              <w:b/>
              <w:bCs/>
              <w:sz w:val="16"/>
              <w:szCs w:val="18"/>
              <w:lang w:val="es-ES" w:eastAsia="ar-SA"/>
            </w:rPr>
            <w:t>Convocatoria</w:t>
          </w:r>
        </w:p>
        <w:p w:rsidR="008E0BEF" w:rsidRPr="00B07EB8" w:rsidRDefault="008E0BEF" w:rsidP="0079451D">
          <w:pPr>
            <w:suppressAutoHyphens/>
            <w:rPr>
              <w:rFonts w:ascii="Arial" w:hAnsi="Arial" w:cs="Arial"/>
              <w:b/>
              <w:bCs/>
              <w:sz w:val="16"/>
              <w:szCs w:val="18"/>
              <w:lang w:val="es-ES" w:eastAsia="ar-SA"/>
            </w:rPr>
          </w:pPr>
        </w:p>
        <w:p w:rsidR="008E0BEF" w:rsidRPr="00B07EB8" w:rsidRDefault="008E0BEF" w:rsidP="0079451D">
          <w:pPr>
            <w:suppressAutoHyphens/>
            <w:ind w:left="3049"/>
            <w:jc w:val="center"/>
            <w:rPr>
              <w:rFonts w:ascii="Arial" w:hAnsi="Arial" w:cs="Arial"/>
              <w:b/>
              <w:sz w:val="16"/>
              <w:szCs w:val="18"/>
              <w:lang w:val="es-ES" w:eastAsia="ar-SA"/>
            </w:rPr>
          </w:pPr>
          <w:r w:rsidRPr="00B07EB8">
            <w:rPr>
              <w:rFonts w:ascii="Arial" w:hAnsi="Arial" w:cs="Arial"/>
              <w:b/>
              <w:bCs/>
              <w:sz w:val="16"/>
              <w:szCs w:val="18"/>
              <w:lang w:val="es-ES" w:eastAsia="ar-SA"/>
            </w:rPr>
            <w:t>Licitación Pública Nacional</w:t>
          </w:r>
          <w:r w:rsidRPr="00B07EB8">
            <w:rPr>
              <w:rFonts w:ascii="Arial" w:hAnsi="Arial" w:cs="Arial"/>
              <w:b/>
              <w:sz w:val="16"/>
              <w:szCs w:val="18"/>
              <w:lang w:val="es-ES_tradnl" w:eastAsia="ar-SA"/>
            </w:rPr>
            <w:t xml:space="preserve"> Electrónica</w:t>
          </w:r>
        </w:p>
        <w:p w:rsidR="008E0BEF" w:rsidRPr="00B07EB8" w:rsidRDefault="008E0BEF" w:rsidP="00ED14F5">
          <w:pPr>
            <w:suppressAutoHyphens/>
            <w:jc w:val="center"/>
            <w:rPr>
              <w:rFonts w:ascii="Arial" w:hAnsi="Arial" w:cs="Arial"/>
              <w:b/>
              <w:sz w:val="10"/>
              <w:szCs w:val="18"/>
              <w:lang w:val="es-ES" w:eastAsia="ar-SA"/>
            </w:rPr>
          </w:pPr>
        </w:p>
        <w:p w:rsidR="008E0BEF" w:rsidRPr="00987A8D" w:rsidRDefault="008E0BEF" w:rsidP="002650D5">
          <w:pPr>
            <w:suppressAutoHyphens/>
            <w:ind w:firstLine="3049"/>
            <w:jc w:val="center"/>
            <w:rPr>
              <w:rFonts w:cs="Arial"/>
              <w:b/>
              <w:sz w:val="16"/>
              <w:szCs w:val="18"/>
              <w:lang w:val="es-ES_tradnl" w:eastAsia="ar-SA"/>
            </w:rPr>
          </w:pPr>
          <w:r w:rsidRPr="00B07EB8">
            <w:rPr>
              <w:rFonts w:ascii="Arial" w:hAnsi="Arial" w:cs="Arial"/>
              <w:b/>
              <w:sz w:val="16"/>
              <w:szCs w:val="18"/>
              <w:lang w:val="es-ES" w:eastAsia="ar-SA"/>
            </w:rPr>
            <w:t>Número LA-0</w:t>
          </w:r>
          <w:r>
            <w:rPr>
              <w:rFonts w:ascii="Arial" w:hAnsi="Arial" w:cs="Arial"/>
              <w:b/>
              <w:sz w:val="16"/>
              <w:szCs w:val="18"/>
              <w:lang w:val="es-ES" w:eastAsia="ar-SA"/>
            </w:rPr>
            <w:t>50</w:t>
          </w:r>
          <w:r w:rsidRPr="00B07EB8">
            <w:rPr>
              <w:rFonts w:ascii="Arial" w:hAnsi="Arial" w:cs="Arial"/>
              <w:b/>
              <w:sz w:val="16"/>
              <w:szCs w:val="18"/>
              <w:lang w:val="es-ES" w:eastAsia="ar-SA"/>
            </w:rPr>
            <w:t>GYR019-E</w:t>
          </w:r>
          <w:r>
            <w:rPr>
              <w:rFonts w:ascii="Arial" w:hAnsi="Arial" w:cs="Arial"/>
              <w:b/>
              <w:sz w:val="16"/>
              <w:szCs w:val="18"/>
              <w:lang w:val="es-ES" w:eastAsia="ar-SA"/>
            </w:rPr>
            <w:t>114</w:t>
          </w:r>
          <w:r w:rsidRPr="00B07EB8">
            <w:rPr>
              <w:rFonts w:ascii="Arial" w:hAnsi="Arial" w:cs="Arial"/>
              <w:b/>
              <w:sz w:val="16"/>
              <w:szCs w:val="18"/>
              <w:lang w:val="es-ES" w:eastAsia="ar-SA"/>
            </w:rPr>
            <w:t>-2018</w:t>
          </w:r>
        </w:p>
      </w:tc>
      <w:tc>
        <w:tcPr>
          <w:tcW w:w="2838" w:type="pct"/>
        </w:tcPr>
        <w:p w:rsidR="008E0BEF" w:rsidRDefault="008E0BEF" w:rsidP="0079451D">
          <w:pPr>
            <w:tabs>
              <w:tab w:val="left" w:pos="6327"/>
            </w:tabs>
            <w:suppressAutoHyphens/>
            <w:ind w:left="256"/>
            <w:jc w:val="center"/>
            <w:rPr>
              <w:rFonts w:cs="Arial"/>
              <w:b/>
              <w:sz w:val="18"/>
              <w:szCs w:val="18"/>
              <w:lang w:val="es-ES" w:eastAsia="ar-SA"/>
            </w:rPr>
          </w:pPr>
          <w:r>
            <w:rPr>
              <w:rFonts w:cs="Arial"/>
              <w:b/>
              <w:noProof/>
              <w:sz w:val="18"/>
              <w:szCs w:val="18"/>
            </w:rPr>
            <w:drawing>
              <wp:anchor distT="0" distB="0" distL="114300" distR="114300" simplePos="0" relativeHeight="251674112" behindDoc="1" locked="0" layoutInCell="1" allowOverlap="1" wp14:anchorId="0D9E3292" wp14:editId="0906BAC6">
                <wp:simplePos x="0" y="0"/>
                <wp:positionH relativeFrom="column">
                  <wp:posOffset>2532009</wp:posOffset>
                </wp:positionH>
                <wp:positionV relativeFrom="paragraph">
                  <wp:posOffset>168275</wp:posOffset>
                </wp:positionV>
                <wp:extent cx="695325" cy="842645"/>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cs="Arial"/>
              <w:b/>
              <w:noProof/>
              <w:sz w:val="18"/>
              <w:szCs w:val="18"/>
            </w:rPr>
            <w:drawing>
              <wp:anchor distT="0" distB="0" distL="114300" distR="114300" simplePos="0" relativeHeight="251673088" behindDoc="1" locked="0" layoutInCell="1" allowOverlap="1" wp14:anchorId="6237FD18" wp14:editId="18F56048">
                <wp:simplePos x="0" y="0"/>
                <wp:positionH relativeFrom="column">
                  <wp:posOffset>66387</wp:posOffset>
                </wp:positionH>
                <wp:positionV relativeFrom="paragraph">
                  <wp:posOffset>164537</wp:posOffset>
                </wp:positionV>
                <wp:extent cx="2191110" cy="799231"/>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E0BEF" w:rsidRPr="005D05B2" w:rsidRDefault="008E0BEF" w:rsidP="00ED14F5">
    <w:pPr>
      <w:pStyle w:val="Encabezado"/>
      <w:rPr>
        <w:sz w:val="16"/>
        <w:szCs w:val="16"/>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ECBA5382"/>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00000001"/>
    <w:multiLevelType w:val="multilevel"/>
    <w:tmpl w:val="AF4C86D2"/>
    <w:lvl w:ilvl="0">
      <w:start w:val="1"/>
      <w:numFmt w:val="none"/>
      <w:pStyle w:val="Ttulo1"/>
      <w:suff w:val="nothing"/>
      <w:lvlText w:val=""/>
      <w:lvlJc w:val="left"/>
      <w:pPr>
        <w:ind w:left="432" w:hanging="432"/>
      </w:pPr>
      <w:rPr>
        <w:rFonts w:ascii="Arial" w:hAnsi="Arial" w:hint="default"/>
        <w:b/>
        <w:sz w:val="24"/>
      </w:rPr>
    </w:lvl>
    <w:lvl w:ilvl="1">
      <w:start w:val="1"/>
      <w:numFmt w:val="none"/>
      <w:pStyle w:val="Ttulo2"/>
      <w:suff w:val="nothing"/>
      <w:lvlText w:val=""/>
      <w:lvlJc w:val="left"/>
      <w:pPr>
        <w:ind w:left="576" w:hanging="576"/>
      </w:pPr>
      <w:rPr>
        <w:rFonts w:ascii="Arial" w:hAnsi="Arial" w:hint="default"/>
        <w:b/>
        <w:sz w:val="24"/>
      </w:rPr>
    </w:lvl>
    <w:lvl w:ilvl="2">
      <w:start w:val="1"/>
      <w:numFmt w:val="decimal"/>
      <w:lvlText w:val="3.5.%3"/>
      <w:lvlJc w:val="left"/>
      <w:pPr>
        <w:tabs>
          <w:tab w:val="num" w:pos="720"/>
        </w:tabs>
        <w:ind w:left="720" w:hanging="720"/>
      </w:pPr>
      <w:rPr>
        <w:rFonts w:ascii="Arial" w:hAnsi="Arial" w:hint="default"/>
        <w:b/>
        <w:i w:val="0"/>
        <w:sz w:val="20"/>
      </w:rPr>
    </w:lvl>
    <w:lvl w:ilvl="3">
      <w:start w:val="1"/>
      <w:numFmt w:val="none"/>
      <w:pStyle w:val="Ttulo4"/>
      <w:suff w:val="nothing"/>
      <w:lvlText w:val=""/>
      <w:lvlJc w:val="left"/>
      <w:pPr>
        <w:ind w:left="864" w:hanging="864"/>
      </w:pPr>
      <w:rPr>
        <w:rFonts w:ascii="Arial" w:hAnsi="Arial" w:hint="default"/>
        <w:b/>
        <w:sz w:val="24"/>
      </w:rPr>
    </w:lvl>
    <w:lvl w:ilvl="4">
      <w:start w:val="1"/>
      <w:numFmt w:val="none"/>
      <w:pStyle w:val="Ttulo5"/>
      <w:suff w:val="nothing"/>
      <w:lvlText w:val=""/>
      <w:lvlJc w:val="left"/>
      <w:pPr>
        <w:ind w:left="1008" w:hanging="1008"/>
      </w:pPr>
      <w:rPr>
        <w:rFonts w:ascii="Arial" w:hAnsi="Arial" w:hint="default"/>
        <w:b/>
        <w:sz w:val="24"/>
      </w:rPr>
    </w:lvl>
    <w:lvl w:ilvl="5">
      <w:start w:val="1"/>
      <w:numFmt w:val="none"/>
      <w:pStyle w:val="Ttulo6"/>
      <w:suff w:val="nothing"/>
      <w:lvlText w:val=""/>
      <w:lvlJc w:val="left"/>
      <w:pPr>
        <w:ind w:left="1152" w:hanging="1152"/>
      </w:pPr>
      <w:rPr>
        <w:rFonts w:ascii="Arial" w:hAnsi="Arial" w:hint="default"/>
        <w:b/>
        <w:sz w:val="24"/>
      </w:rPr>
    </w:lvl>
    <w:lvl w:ilvl="6">
      <w:start w:val="1"/>
      <w:numFmt w:val="none"/>
      <w:pStyle w:val="Ttulo7"/>
      <w:suff w:val="nothing"/>
      <w:lvlText w:val=""/>
      <w:lvlJc w:val="left"/>
      <w:pPr>
        <w:ind w:left="1296" w:hanging="1296"/>
      </w:pPr>
      <w:rPr>
        <w:rFonts w:ascii="Arial" w:hAnsi="Arial" w:hint="default"/>
        <w:b/>
        <w:sz w:val="24"/>
      </w:rPr>
    </w:lvl>
    <w:lvl w:ilvl="7">
      <w:start w:val="1"/>
      <w:numFmt w:val="none"/>
      <w:pStyle w:val="Ttulo8"/>
      <w:suff w:val="nothing"/>
      <w:lvlText w:val=""/>
      <w:lvlJc w:val="left"/>
      <w:pPr>
        <w:ind w:left="1440" w:hanging="1440"/>
      </w:pPr>
      <w:rPr>
        <w:rFonts w:ascii="Arial" w:hAnsi="Arial" w:hint="default"/>
        <w:b/>
        <w:sz w:val="24"/>
      </w:rPr>
    </w:lvl>
    <w:lvl w:ilvl="8">
      <w:start w:val="1"/>
      <w:numFmt w:val="none"/>
      <w:pStyle w:val="Ttulo9"/>
      <w:suff w:val="nothing"/>
      <w:lvlText w:val=""/>
      <w:lvlJc w:val="left"/>
      <w:pPr>
        <w:ind w:left="1584" w:hanging="1584"/>
      </w:pPr>
      <w:rPr>
        <w:rFonts w:ascii="Arial" w:hAnsi="Arial" w:hint="default"/>
        <w:b/>
        <w:sz w:val="24"/>
      </w:rPr>
    </w:lvl>
  </w:abstractNum>
  <w:abstractNum w:abstractNumId="3">
    <w:nsid w:val="00000002"/>
    <w:multiLevelType w:val="multilevel"/>
    <w:tmpl w:val="64BAC240"/>
    <w:lvl w:ilvl="0">
      <w:start w:val="1"/>
      <w:numFmt w:val="lowerLetter"/>
      <w:pStyle w:val="ListBullet1"/>
      <w:lvlText w:val="%1)"/>
      <w:lvlJc w:val="left"/>
      <w:pPr>
        <w:tabs>
          <w:tab w:val="num" w:pos="420"/>
        </w:tabs>
        <w:ind w:left="420" w:hanging="420"/>
      </w:pPr>
      <w:rPr>
        <w:rFonts w:ascii="Arial" w:hAnsi="Arial" w:hint="default"/>
        <w:b/>
        <w:sz w:val="20"/>
        <w:szCs w:val="20"/>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4">
    <w:nsid w:val="00000003"/>
    <w:multiLevelType w:val="multilevel"/>
    <w:tmpl w:val="4918A166"/>
    <w:name w:val="WW8Num4"/>
    <w:styleLink w:val="1117"/>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Arial" w:hAnsi="Arial" w:cs="Arial" w:hint="default"/>
        <w:b/>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3">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4">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5">
    <w:nsid w:val="0000001D"/>
    <w:multiLevelType w:val="singleLevel"/>
    <w:tmpl w:val="1B120996"/>
    <w:styleLink w:val="Estilo123"/>
    <w:lvl w:ilvl="0">
      <w:start w:val="1"/>
      <w:numFmt w:val="lowerLetter"/>
      <w:lvlText w:val="%1)"/>
      <w:lvlJc w:val="left"/>
      <w:pPr>
        <w:ind w:left="1008" w:hanging="360"/>
      </w:pPr>
      <w:rPr>
        <w:b w:val="0"/>
      </w:rPr>
    </w:lvl>
  </w:abstractNum>
  <w:abstractNum w:abstractNumId="16">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7">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8">
    <w:nsid w:val="00000021"/>
    <w:multiLevelType w:val="multilevel"/>
    <w:tmpl w:val="00000021"/>
    <w:name w:val="WW8Num3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1">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2">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3">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4">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5">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27">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nsid w:val="0000003A"/>
    <w:multiLevelType w:val="singleLevel"/>
    <w:tmpl w:val="0000003A"/>
    <w:name w:val="WW8Num87"/>
    <w:lvl w:ilvl="0">
      <w:start w:val="1"/>
      <w:numFmt w:val="bullet"/>
      <w:lvlText w:val="o"/>
      <w:lvlJc w:val="left"/>
      <w:pPr>
        <w:tabs>
          <w:tab w:val="num" w:pos="1428"/>
        </w:tabs>
        <w:ind w:left="1428" w:hanging="360"/>
      </w:pPr>
      <w:rPr>
        <w:rFonts w:ascii="Courier New" w:hAnsi="Courier New"/>
      </w:rPr>
    </w:lvl>
  </w:abstractNum>
  <w:abstractNum w:abstractNumId="29">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1">
    <w:nsid w:val="0A0469EB"/>
    <w:multiLevelType w:val="hybridMultilevel"/>
    <w:tmpl w:val="60A62E7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0AC31E8C"/>
    <w:multiLevelType w:val="hybridMultilevel"/>
    <w:tmpl w:val="0DCE0DE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C747A3B"/>
    <w:multiLevelType w:val="hybridMultilevel"/>
    <w:tmpl w:val="CDAA7ABE"/>
    <w:lvl w:ilvl="0" w:tplc="105E229A">
      <w:start w:val="1"/>
      <w:numFmt w:val="upperRoman"/>
      <w:lvlText w:val="%1."/>
      <w:lvlJc w:val="left"/>
      <w:pPr>
        <w:ind w:left="2136" w:hanging="72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35">
    <w:nsid w:val="0CC80E6D"/>
    <w:multiLevelType w:val="hybridMultilevel"/>
    <w:tmpl w:val="2B104B7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252185A"/>
    <w:multiLevelType w:val="hybridMultilevel"/>
    <w:tmpl w:val="B6A2E310"/>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8">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9">
    <w:nsid w:val="13C23410"/>
    <w:multiLevelType w:val="hybridMultilevel"/>
    <w:tmpl w:val="8058408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15727ACB"/>
    <w:multiLevelType w:val="hybridMultilevel"/>
    <w:tmpl w:val="2A5EA56A"/>
    <w:lvl w:ilvl="0" w:tplc="61102AF4">
      <w:start w:val="1"/>
      <w:numFmt w:val="lowerLetter"/>
      <w:lvlText w:val="%1)"/>
      <w:lvlJc w:val="left"/>
      <w:pPr>
        <w:ind w:left="1155" w:hanging="360"/>
      </w:pPr>
      <w:rPr>
        <w:rFonts w:hint="default"/>
        <w:b/>
        <w:sz w:val="22"/>
        <w:szCs w:val="22"/>
      </w:rPr>
    </w:lvl>
    <w:lvl w:ilvl="1" w:tplc="080A0019" w:tentative="1">
      <w:start w:val="1"/>
      <w:numFmt w:val="lowerLetter"/>
      <w:lvlText w:val="%2."/>
      <w:lvlJc w:val="left"/>
      <w:pPr>
        <w:ind w:left="1875" w:hanging="360"/>
      </w:pPr>
    </w:lvl>
    <w:lvl w:ilvl="2" w:tplc="080A001B" w:tentative="1">
      <w:start w:val="1"/>
      <w:numFmt w:val="lowerRoman"/>
      <w:lvlText w:val="%3."/>
      <w:lvlJc w:val="right"/>
      <w:pPr>
        <w:ind w:left="2595" w:hanging="180"/>
      </w:pPr>
    </w:lvl>
    <w:lvl w:ilvl="3" w:tplc="080A000F" w:tentative="1">
      <w:start w:val="1"/>
      <w:numFmt w:val="decimal"/>
      <w:lvlText w:val="%4."/>
      <w:lvlJc w:val="left"/>
      <w:pPr>
        <w:ind w:left="3315" w:hanging="360"/>
      </w:pPr>
    </w:lvl>
    <w:lvl w:ilvl="4" w:tplc="080A0019" w:tentative="1">
      <w:start w:val="1"/>
      <w:numFmt w:val="lowerLetter"/>
      <w:lvlText w:val="%5."/>
      <w:lvlJc w:val="left"/>
      <w:pPr>
        <w:ind w:left="4035" w:hanging="360"/>
      </w:pPr>
    </w:lvl>
    <w:lvl w:ilvl="5" w:tplc="080A001B" w:tentative="1">
      <w:start w:val="1"/>
      <w:numFmt w:val="lowerRoman"/>
      <w:lvlText w:val="%6."/>
      <w:lvlJc w:val="right"/>
      <w:pPr>
        <w:ind w:left="4755" w:hanging="180"/>
      </w:pPr>
    </w:lvl>
    <w:lvl w:ilvl="6" w:tplc="080A000F" w:tentative="1">
      <w:start w:val="1"/>
      <w:numFmt w:val="decimal"/>
      <w:lvlText w:val="%7."/>
      <w:lvlJc w:val="left"/>
      <w:pPr>
        <w:ind w:left="5475" w:hanging="360"/>
      </w:pPr>
    </w:lvl>
    <w:lvl w:ilvl="7" w:tplc="080A0019" w:tentative="1">
      <w:start w:val="1"/>
      <w:numFmt w:val="lowerLetter"/>
      <w:lvlText w:val="%8."/>
      <w:lvlJc w:val="left"/>
      <w:pPr>
        <w:ind w:left="6195" w:hanging="360"/>
      </w:pPr>
    </w:lvl>
    <w:lvl w:ilvl="8" w:tplc="080A001B" w:tentative="1">
      <w:start w:val="1"/>
      <w:numFmt w:val="lowerRoman"/>
      <w:lvlText w:val="%9."/>
      <w:lvlJc w:val="right"/>
      <w:pPr>
        <w:ind w:left="6915" w:hanging="180"/>
      </w:pPr>
    </w:lvl>
  </w:abstractNum>
  <w:abstractNum w:abstractNumId="41">
    <w:nsid w:val="16F03333"/>
    <w:multiLevelType w:val="multilevel"/>
    <w:tmpl w:val="ACA4BAD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18BC25A7"/>
    <w:multiLevelType w:val="hybridMultilevel"/>
    <w:tmpl w:val="2A2C6112"/>
    <w:lvl w:ilvl="0" w:tplc="6242E0B4">
      <w:start w:val="1"/>
      <w:numFmt w:val="lowerLetter"/>
      <w:lvlText w:val="%1."/>
      <w:lvlJc w:val="left"/>
      <w:pPr>
        <w:ind w:left="1285" w:hanging="360"/>
      </w:pPr>
      <w:rPr>
        <w:rFonts w:hint="default"/>
        <w:b/>
        <w:sz w:val="22"/>
        <w:szCs w:val="22"/>
      </w:rPr>
    </w:lvl>
    <w:lvl w:ilvl="1" w:tplc="53821496">
      <w:start w:val="1"/>
      <w:numFmt w:val="lowerLetter"/>
      <w:lvlText w:val="%2."/>
      <w:lvlJc w:val="left"/>
      <w:pPr>
        <w:ind w:left="2005" w:hanging="360"/>
      </w:pPr>
      <w:rPr>
        <w:b/>
        <w:sz w:val="22"/>
        <w:szCs w:val="22"/>
      </w:rPr>
    </w:lvl>
    <w:lvl w:ilvl="2" w:tplc="080A001B" w:tentative="1">
      <w:start w:val="1"/>
      <w:numFmt w:val="lowerRoman"/>
      <w:lvlText w:val="%3."/>
      <w:lvlJc w:val="right"/>
      <w:pPr>
        <w:ind w:left="2725" w:hanging="180"/>
      </w:pPr>
    </w:lvl>
    <w:lvl w:ilvl="3" w:tplc="080A000F" w:tentative="1">
      <w:start w:val="1"/>
      <w:numFmt w:val="decimal"/>
      <w:lvlText w:val="%4."/>
      <w:lvlJc w:val="left"/>
      <w:pPr>
        <w:ind w:left="3445" w:hanging="360"/>
      </w:pPr>
    </w:lvl>
    <w:lvl w:ilvl="4" w:tplc="080A0019" w:tentative="1">
      <w:start w:val="1"/>
      <w:numFmt w:val="lowerLetter"/>
      <w:lvlText w:val="%5."/>
      <w:lvlJc w:val="left"/>
      <w:pPr>
        <w:ind w:left="4165" w:hanging="360"/>
      </w:pPr>
    </w:lvl>
    <w:lvl w:ilvl="5" w:tplc="080A001B" w:tentative="1">
      <w:start w:val="1"/>
      <w:numFmt w:val="lowerRoman"/>
      <w:lvlText w:val="%6."/>
      <w:lvlJc w:val="right"/>
      <w:pPr>
        <w:ind w:left="4885" w:hanging="180"/>
      </w:pPr>
    </w:lvl>
    <w:lvl w:ilvl="6" w:tplc="080A000F" w:tentative="1">
      <w:start w:val="1"/>
      <w:numFmt w:val="decimal"/>
      <w:lvlText w:val="%7."/>
      <w:lvlJc w:val="left"/>
      <w:pPr>
        <w:ind w:left="5605" w:hanging="360"/>
      </w:pPr>
    </w:lvl>
    <w:lvl w:ilvl="7" w:tplc="080A0019" w:tentative="1">
      <w:start w:val="1"/>
      <w:numFmt w:val="lowerLetter"/>
      <w:lvlText w:val="%8."/>
      <w:lvlJc w:val="left"/>
      <w:pPr>
        <w:ind w:left="6325" w:hanging="360"/>
      </w:pPr>
    </w:lvl>
    <w:lvl w:ilvl="8" w:tplc="080A001B" w:tentative="1">
      <w:start w:val="1"/>
      <w:numFmt w:val="lowerRoman"/>
      <w:lvlText w:val="%9."/>
      <w:lvlJc w:val="right"/>
      <w:pPr>
        <w:ind w:left="7045" w:hanging="180"/>
      </w:pPr>
    </w:lvl>
  </w:abstractNum>
  <w:abstractNum w:abstractNumId="43">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1EB778B0"/>
    <w:multiLevelType w:val="hybridMultilevel"/>
    <w:tmpl w:val="B08CA1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1F9C5EB0"/>
    <w:multiLevelType w:val="hybridMultilevel"/>
    <w:tmpl w:val="29C83872"/>
    <w:lvl w:ilvl="0" w:tplc="89307BA4">
      <w:start w:val="1"/>
      <w:numFmt w:val="decimal"/>
      <w:lvlText w:val="4.1.3.%1"/>
      <w:lvlJc w:val="left"/>
      <w:pPr>
        <w:ind w:left="928" w:hanging="360"/>
      </w:pPr>
      <w:rPr>
        <w:rFonts w:ascii="Arial" w:hAnsi="Arial" w:hint="default"/>
        <w:b/>
        <w:i w:val="0"/>
        <w:sz w:val="20"/>
      </w:rPr>
    </w:lvl>
    <w:lvl w:ilvl="1" w:tplc="080A0019">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48">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1">
    <w:nsid w:val="2F5764F0"/>
    <w:multiLevelType w:val="hybridMultilevel"/>
    <w:tmpl w:val="30B6181E"/>
    <w:lvl w:ilvl="0" w:tplc="AEBAC002">
      <w:start w:val="1"/>
      <w:numFmt w:val="decimal"/>
      <w:lvlText w:val="3.3.%1"/>
      <w:lvlJc w:val="left"/>
      <w:pPr>
        <w:ind w:left="786" w:hanging="360"/>
      </w:pPr>
      <w:rPr>
        <w:rFonts w:ascii="Arial" w:hAnsi="Arial" w:hint="default"/>
        <w:b/>
        <w:i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0281A5C"/>
    <w:multiLevelType w:val="hybridMultilevel"/>
    <w:tmpl w:val="6DA029B0"/>
    <w:lvl w:ilvl="0" w:tplc="D250C8F2">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53">
    <w:nsid w:val="37893442"/>
    <w:multiLevelType w:val="multilevel"/>
    <w:tmpl w:val="FD40168E"/>
    <w:lvl w:ilvl="0">
      <w:start w:val="3"/>
      <w:numFmt w:val="decimal"/>
      <w:lvlText w:val="%1."/>
      <w:lvlJc w:val="left"/>
      <w:pPr>
        <w:ind w:left="495" w:hanging="495"/>
      </w:pPr>
      <w:rPr>
        <w:rFonts w:hint="default"/>
      </w:rPr>
    </w:lvl>
    <w:lvl w:ilvl="1">
      <w:start w:val="4"/>
      <w:numFmt w:val="decimal"/>
      <w:lvlText w:val="%1.%2."/>
      <w:lvlJc w:val="left"/>
      <w:pPr>
        <w:ind w:left="708" w:hanging="49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4">
    <w:nsid w:val="385B286D"/>
    <w:multiLevelType w:val="hybridMultilevel"/>
    <w:tmpl w:val="49B2A140"/>
    <w:lvl w:ilvl="0" w:tplc="B21A14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6">
    <w:nsid w:val="3D397E95"/>
    <w:multiLevelType w:val="hybridMultilevel"/>
    <w:tmpl w:val="6B66BDF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3F8102E6"/>
    <w:multiLevelType w:val="hybridMultilevel"/>
    <w:tmpl w:val="BBA6758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nsid w:val="43F2622D"/>
    <w:multiLevelType w:val="hybridMultilevel"/>
    <w:tmpl w:val="2CB80FB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46FD26B6"/>
    <w:multiLevelType w:val="hybridMultilevel"/>
    <w:tmpl w:val="BB36BC42"/>
    <w:lvl w:ilvl="0" w:tplc="9E60580C">
      <w:start w:val="1"/>
      <w:numFmt w:val="upperRoman"/>
      <w:lvlText w:val="%1)"/>
      <w:lvlJc w:val="left"/>
      <w:pPr>
        <w:ind w:left="107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47E26A45"/>
    <w:multiLevelType w:val="hybridMultilevel"/>
    <w:tmpl w:val="82DEF694"/>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FAA8BCC8">
      <w:numFmt w:val="bullet"/>
      <w:lvlText w:val="-"/>
      <w:lvlJc w:val="left"/>
      <w:pPr>
        <w:ind w:left="2340" w:hanging="360"/>
      </w:pPr>
      <w:rPr>
        <w:rFonts w:ascii="Arial" w:eastAsia="Times New Roman" w:hAnsi="Arial" w:cs="Arial" w:hint="default"/>
      </w:rPr>
    </w:lvl>
    <w:lvl w:ilvl="3" w:tplc="465CB23E">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2">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3">
    <w:nsid w:val="4E973B96"/>
    <w:multiLevelType w:val="hybridMultilevel"/>
    <w:tmpl w:val="3050D1F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5">
    <w:nsid w:val="50C72815"/>
    <w:multiLevelType w:val="hybridMultilevel"/>
    <w:tmpl w:val="DFBAA4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7">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nsid w:val="5CA90BDF"/>
    <w:multiLevelType w:val="hybridMultilevel"/>
    <w:tmpl w:val="088A062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607374F2"/>
    <w:multiLevelType w:val="hybridMultilevel"/>
    <w:tmpl w:val="C060AC4E"/>
    <w:lvl w:ilvl="0" w:tplc="C23C29EE">
      <w:start w:val="1"/>
      <w:numFmt w:val="lowerLetter"/>
      <w:lvlText w:val="%1)"/>
      <w:lvlJc w:val="left"/>
      <w:pPr>
        <w:ind w:left="1070" w:hanging="360"/>
      </w:pPr>
      <w:rPr>
        <w:rFonts w:hint="default"/>
        <w:b/>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7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1">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nsid w:val="699D7920"/>
    <w:multiLevelType w:val="hybridMultilevel"/>
    <w:tmpl w:val="085027F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nsid w:val="6A5F1E43"/>
    <w:multiLevelType w:val="hybridMultilevel"/>
    <w:tmpl w:val="FD52D6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6">
    <w:nsid w:val="6F822318"/>
    <w:multiLevelType w:val="hybridMultilevel"/>
    <w:tmpl w:val="2AF41D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nsid w:val="731A6D0B"/>
    <w:multiLevelType w:val="multilevel"/>
    <w:tmpl w:val="29FE4D6E"/>
    <w:lvl w:ilvl="0">
      <w:start w:val="3"/>
      <w:numFmt w:val="decimal"/>
      <w:lvlText w:val="%1"/>
      <w:lvlJc w:val="left"/>
      <w:pPr>
        <w:ind w:left="360" w:hanging="360"/>
      </w:pPr>
      <w:rPr>
        <w:rFonts w:hint="default"/>
      </w:rPr>
    </w:lvl>
    <w:lvl w:ilvl="1">
      <w:start w:val="2"/>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8">
    <w:nsid w:val="745411C0"/>
    <w:multiLevelType w:val="hybridMultilevel"/>
    <w:tmpl w:val="1C0A127A"/>
    <w:lvl w:ilvl="0" w:tplc="594E963A">
      <w:start w:val="1"/>
      <w:numFmt w:val="decimal"/>
      <w:lvlText w:val="3.1.%1"/>
      <w:lvlJc w:val="left"/>
      <w:pPr>
        <w:ind w:left="578" w:hanging="360"/>
      </w:pPr>
      <w:rPr>
        <w:rFonts w:ascii="Arial" w:hAnsi="Arial" w:hint="default"/>
        <w:b/>
        <w:i w:val="0"/>
        <w:sz w:val="24"/>
      </w:r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79">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7A061440"/>
    <w:multiLevelType w:val="hybridMultilevel"/>
    <w:tmpl w:val="8F786398"/>
    <w:name w:val="WW8Num182"/>
    <w:lvl w:ilvl="0" w:tplc="C03A243E">
      <w:start w:val="1"/>
      <w:numFmt w:val="upperLetter"/>
      <w:lvlText w:val="%1."/>
      <w:lvlJc w:val="left"/>
      <w:pPr>
        <w:tabs>
          <w:tab w:val="num" w:pos="383"/>
        </w:tabs>
        <w:ind w:left="383" w:hanging="360"/>
      </w:pPr>
      <w:rPr>
        <w:rFonts w:hint="default"/>
      </w:rPr>
    </w:lvl>
    <w:lvl w:ilvl="1" w:tplc="0C0A0003">
      <w:start w:val="1"/>
      <w:numFmt w:val="decimal"/>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nsid w:val="7B280852"/>
    <w:multiLevelType w:val="multilevel"/>
    <w:tmpl w:val="B704B500"/>
    <w:lvl w:ilvl="0">
      <w:start w:val="3"/>
      <w:numFmt w:val="decimal"/>
      <w:lvlText w:val="%1."/>
      <w:lvlJc w:val="left"/>
      <w:pPr>
        <w:ind w:left="495" w:hanging="495"/>
      </w:pPr>
      <w:rPr>
        <w:rFonts w:hint="default"/>
      </w:rPr>
    </w:lvl>
    <w:lvl w:ilvl="1">
      <w:start w:val="2"/>
      <w:numFmt w:val="decimal"/>
      <w:lvlText w:val="%1.%2."/>
      <w:lvlJc w:val="left"/>
      <w:pPr>
        <w:ind w:left="604" w:hanging="495"/>
      </w:pPr>
      <w:rPr>
        <w:rFonts w:hint="default"/>
      </w:rPr>
    </w:lvl>
    <w:lvl w:ilvl="2">
      <w:start w:val="1"/>
      <w:numFmt w:val="decimal"/>
      <w:lvlText w:val="%1.%2.%3."/>
      <w:lvlJc w:val="left"/>
      <w:pPr>
        <w:ind w:left="938" w:hanging="720"/>
      </w:pPr>
      <w:rPr>
        <w:rFonts w:hint="default"/>
      </w:rPr>
    </w:lvl>
    <w:lvl w:ilvl="3">
      <w:start w:val="1"/>
      <w:numFmt w:val="decimal"/>
      <w:lvlText w:val="%1.%2.%3.%4."/>
      <w:lvlJc w:val="left"/>
      <w:pPr>
        <w:ind w:left="1047" w:hanging="72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1625" w:hanging="1080"/>
      </w:pPr>
      <w:rPr>
        <w:rFonts w:hint="default"/>
      </w:rPr>
    </w:lvl>
    <w:lvl w:ilvl="6">
      <w:start w:val="1"/>
      <w:numFmt w:val="decimal"/>
      <w:lvlText w:val="%1.%2.%3.%4.%5.%6.%7."/>
      <w:lvlJc w:val="left"/>
      <w:pPr>
        <w:ind w:left="2094" w:hanging="1440"/>
      </w:pPr>
      <w:rPr>
        <w:rFonts w:hint="default"/>
      </w:rPr>
    </w:lvl>
    <w:lvl w:ilvl="7">
      <w:start w:val="1"/>
      <w:numFmt w:val="decimal"/>
      <w:lvlText w:val="%1.%2.%3.%4.%5.%6.%7.%8."/>
      <w:lvlJc w:val="left"/>
      <w:pPr>
        <w:ind w:left="2203" w:hanging="1440"/>
      </w:pPr>
      <w:rPr>
        <w:rFonts w:hint="default"/>
      </w:rPr>
    </w:lvl>
    <w:lvl w:ilvl="8">
      <w:start w:val="1"/>
      <w:numFmt w:val="decimal"/>
      <w:lvlText w:val="%1.%2.%3.%4.%5.%6.%7.%8.%9."/>
      <w:lvlJc w:val="left"/>
      <w:pPr>
        <w:ind w:left="2672" w:hanging="1800"/>
      </w:pPr>
      <w:rPr>
        <w:rFonts w:hint="default"/>
      </w:rPr>
    </w:lvl>
  </w:abstractNum>
  <w:abstractNum w:abstractNumId="8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nsid w:val="7B8B5386"/>
    <w:multiLevelType w:val="hybridMultilevel"/>
    <w:tmpl w:val="00F2ACBE"/>
    <w:lvl w:ilvl="0" w:tplc="E81E71E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DB73444"/>
    <w:multiLevelType w:val="hybridMultilevel"/>
    <w:tmpl w:val="B3DCA4C6"/>
    <w:lvl w:ilvl="0" w:tplc="5FC8D738">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14"/>
  </w:num>
  <w:num w:numId="4">
    <w:abstractNumId w:val="15"/>
  </w:num>
  <w:num w:numId="5">
    <w:abstractNumId w:val="0"/>
  </w:num>
  <w:num w:numId="6">
    <w:abstractNumId w:val="46"/>
  </w:num>
  <w:num w:numId="7">
    <w:abstractNumId w:val="83"/>
  </w:num>
  <w:num w:numId="8">
    <w:abstractNumId w:val="43"/>
  </w:num>
  <w:num w:numId="9">
    <w:abstractNumId w:val="33"/>
  </w:num>
  <w:num w:numId="10">
    <w:abstractNumId w:val="9"/>
  </w:num>
  <w:num w:numId="11">
    <w:abstractNumId w:val="12"/>
  </w:num>
  <w:num w:numId="12">
    <w:abstractNumId w:val="16"/>
  </w:num>
  <w:num w:numId="13">
    <w:abstractNumId w:val="64"/>
  </w:num>
  <w:num w:numId="14">
    <w:abstractNumId w:val="29"/>
  </w:num>
  <w:num w:numId="15">
    <w:abstractNumId w:val="70"/>
  </w:num>
  <w:num w:numId="16">
    <w:abstractNumId w:val="66"/>
  </w:num>
  <w:num w:numId="17">
    <w:abstractNumId w:val="50"/>
  </w:num>
  <w:num w:numId="18">
    <w:abstractNumId w:val="52"/>
  </w:num>
  <w:num w:numId="19">
    <w:abstractNumId w:val="49"/>
  </w:num>
  <w:num w:numId="20">
    <w:abstractNumId w:val="85"/>
  </w:num>
  <w:num w:numId="21">
    <w:abstractNumId w:val="84"/>
  </w:num>
  <w:num w:numId="22">
    <w:abstractNumId w:val="41"/>
  </w:num>
  <w:num w:numId="23">
    <w:abstractNumId w:val="47"/>
  </w:num>
  <w:num w:numId="24">
    <w:abstractNumId w:val="2"/>
  </w:num>
  <w:num w:numId="25">
    <w:abstractNumId w:val="78"/>
  </w:num>
  <w:num w:numId="26">
    <w:abstractNumId w:val="59"/>
  </w:num>
  <w:num w:numId="27">
    <w:abstractNumId w:val="69"/>
  </w:num>
  <w:num w:numId="28">
    <w:abstractNumId w:val="74"/>
  </w:num>
  <w:num w:numId="29">
    <w:abstractNumId w:val="60"/>
  </w:num>
  <w:num w:numId="30">
    <w:abstractNumId w:val="34"/>
  </w:num>
  <w:num w:numId="31">
    <w:abstractNumId w:val="40"/>
  </w:num>
  <w:num w:numId="32">
    <w:abstractNumId w:val="42"/>
  </w:num>
  <w:num w:numId="33">
    <w:abstractNumId w:val="51"/>
  </w:num>
  <w:num w:numId="34">
    <w:abstractNumId w:val="37"/>
  </w:num>
  <w:num w:numId="35">
    <w:abstractNumId w:val="1"/>
  </w:num>
  <w:num w:numId="36">
    <w:abstractNumId w:val="56"/>
  </w:num>
  <w:num w:numId="37">
    <w:abstractNumId w:val="68"/>
  </w:num>
  <w:num w:numId="38">
    <w:abstractNumId w:val="58"/>
  </w:num>
  <w:num w:numId="39">
    <w:abstractNumId w:val="73"/>
  </w:num>
  <w:num w:numId="40">
    <w:abstractNumId w:val="39"/>
  </w:num>
  <w:num w:numId="41">
    <w:abstractNumId w:val="65"/>
  </w:num>
  <w:num w:numId="42">
    <w:abstractNumId w:val="57"/>
  </w:num>
  <w:num w:numId="43">
    <w:abstractNumId w:val="63"/>
  </w:num>
  <w:num w:numId="44">
    <w:abstractNumId w:val="76"/>
  </w:num>
  <w:num w:numId="45">
    <w:abstractNumId w:val="32"/>
  </w:num>
  <w:num w:numId="46">
    <w:abstractNumId w:val="45"/>
  </w:num>
  <w:num w:numId="47">
    <w:abstractNumId w:val="35"/>
  </w:num>
  <w:num w:numId="48">
    <w:abstractNumId w:val="31"/>
  </w:num>
  <w:num w:numId="49">
    <w:abstractNumId w:val="72"/>
  </w:num>
  <w:num w:numId="50">
    <w:abstractNumId w:val="38"/>
  </w:num>
  <w:num w:numId="51">
    <w:abstractNumId w:val="62"/>
  </w:num>
  <w:num w:numId="52">
    <w:abstractNumId w:val="67"/>
  </w:num>
  <w:num w:numId="53">
    <w:abstractNumId w:val="54"/>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61"/>
  </w:num>
  <w:num w:numId="57">
    <w:abstractNumId w:val="77"/>
  </w:num>
  <w:num w:numId="58">
    <w:abstractNumId w:val="82"/>
  </w:num>
  <w:num w:numId="59">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activeWritingStyle w:appName="MSWord" w:lang="es-MX" w:vendorID="64" w:dllVersion="131078" w:nlCheck="1" w:checkStyle="0"/>
  <w:activeWritingStyle w:appName="MSWord" w:lang="es-ES_tradnl" w:vendorID="64" w:dllVersion="131078" w:nlCheck="1" w:checkStyle="1"/>
  <w:activeWritingStyle w:appName="MSWord" w:lang="es-ES" w:vendorID="64" w:dllVersion="131078" w:nlCheck="1" w:checkStyle="1"/>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243"/>
    <w:rsid w:val="000003D7"/>
    <w:rsid w:val="00000458"/>
    <w:rsid w:val="000004DE"/>
    <w:rsid w:val="0000076F"/>
    <w:rsid w:val="00000E82"/>
    <w:rsid w:val="00001EEB"/>
    <w:rsid w:val="000027B2"/>
    <w:rsid w:val="00002A7B"/>
    <w:rsid w:val="00002C6E"/>
    <w:rsid w:val="00002DA3"/>
    <w:rsid w:val="00002DB3"/>
    <w:rsid w:val="00003298"/>
    <w:rsid w:val="00003A1A"/>
    <w:rsid w:val="00003D36"/>
    <w:rsid w:val="00003F19"/>
    <w:rsid w:val="000046A4"/>
    <w:rsid w:val="00004BA1"/>
    <w:rsid w:val="00005956"/>
    <w:rsid w:val="000060A1"/>
    <w:rsid w:val="000065CE"/>
    <w:rsid w:val="00007194"/>
    <w:rsid w:val="00007425"/>
    <w:rsid w:val="000078A8"/>
    <w:rsid w:val="00007FB5"/>
    <w:rsid w:val="0001014A"/>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26E"/>
    <w:rsid w:val="00015996"/>
    <w:rsid w:val="00015A5C"/>
    <w:rsid w:val="00016388"/>
    <w:rsid w:val="00016790"/>
    <w:rsid w:val="00016F68"/>
    <w:rsid w:val="00016FD9"/>
    <w:rsid w:val="00017609"/>
    <w:rsid w:val="00017BB7"/>
    <w:rsid w:val="000206FC"/>
    <w:rsid w:val="00020B2B"/>
    <w:rsid w:val="00021944"/>
    <w:rsid w:val="00021974"/>
    <w:rsid w:val="00022A75"/>
    <w:rsid w:val="00022B27"/>
    <w:rsid w:val="00023552"/>
    <w:rsid w:val="00023F5F"/>
    <w:rsid w:val="00024D25"/>
    <w:rsid w:val="00024F6A"/>
    <w:rsid w:val="00024FF6"/>
    <w:rsid w:val="0002536D"/>
    <w:rsid w:val="000258C2"/>
    <w:rsid w:val="00025919"/>
    <w:rsid w:val="00025F06"/>
    <w:rsid w:val="00026168"/>
    <w:rsid w:val="000263F6"/>
    <w:rsid w:val="00026603"/>
    <w:rsid w:val="00027342"/>
    <w:rsid w:val="00027530"/>
    <w:rsid w:val="00030AA3"/>
    <w:rsid w:val="00030BF2"/>
    <w:rsid w:val="00030FB8"/>
    <w:rsid w:val="00031A6B"/>
    <w:rsid w:val="00031D90"/>
    <w:rsid w:val="000328AD"/>
    <w:rsid w:val="000328FA"/>
    <w:rsid w:val="00032C01"/>
    <w:rsid w:val="00032F88"/>
    <w:rsid w:val="000331A2"/>
    <w:rsid w:val="000347BE"/>
    <w:rsid w:val="00034D86"/>
    <w:rsid w:val="000352BE"/>
    <w:rsid w:val="00035FDE"/>
    <w:rsid w:val="00036136"/>
    <w:rsid w:val="00036277"/>
    <w:rsid w:val="000371B9"/>
    <w:rsid w:val="000408F9"/>
    <w:rsid w:val="00041319"/>
    <w:rsid w:val="00041C78"/>
    <w:rsid w:val="00041CBB"/>
    <w:rsid w:val="00042C62"/>
    <w:rsid w:val="0004310F"/>
    <w:rsid w:val="0004314F"/>
    <w:rsid w:val="000437ED"/>
    <w:rsid w:val="00043D74"/>
    <w:rsid w:val="000441B5"/>
    <w:rsid w:val="00044E8B"/>
    <w:rsid w:val="00046CED"/>
    <w:rsid w:val="00046E80"/>
    <w:rsid w:val="00047433"/>
    <w:rsid w:val="000475C4"/>
    <w:rsid w:val="0004784C"/>
    <w:rsid w:val="00047906"/>
    <w:rsid w:val="000500D9"/>
    <w:rsid w:val="00050455"/>
    <w:rsid w:val="0005067B"/>
    <w:rsid w:val="00050C37"/>
    <w:rsid w:val="00051328"/>
    <w:rsid w:val="00051FEC"/>
    <w:rsid w:val="000521CE"/>
    <w:rsid w:val="0005254C"/>
    <w:rsid w:val="00052FDB"/>
    <w:rsid w:val="00054054"/>
    <w:rsid w:val="00054942"/>
    <w:rsid w:val="00054FCC"/>
    <w:rsid w:val="00055E7D"/>
    <w:rsid w:val="0005605E"/>
    <w:rsid w:val="0005637A"/>
    <w:rsid w:val="000563BD"/>
    <w:rsid w:val="00056A9F"/>
    <w:rsid w:val="00057B30"/>
    <w:rsid w:val="00060E2F"/>
    <w:rsid w:val="00060E90"/>
    <w:rsid w:val="0006171F"/>
    <w:rsid w:val="00061A1F"/>
    <w:rsid w:val="00061AFB"/>
    <w:rsid w:val="00061B41"/>
    <w:rsid w:val="00061DFC"/>
    <w:rsid w:val="00061ED9"/>
    <w:rsid w:val="000630C8"/>
    <w:rsid w:val="0006342C"/>
    <w:rsid w:val="00063A92"/>
    <w:rsid w:val="0006456F"/>
    <w:rsid w:val="000648C1"/>
    <w:rsid w:val="00064E5E"/>
    <w:rsid w:val="000650E5"/>
    <w:rsid w:val="00065528"/>
    <w:rsid w:val="00065BBB"/>
    <w:rsid w:val="00065F7D"/>
    <w:rsid w:val="00066151"/>
    <w:rsid w:val="0006712A"/>
    <w:rsid w:val="000701E0"/>
    <w:rsid w:val="00070496"/>
    <w:rsid w:val="000707FB"/>
    <w:rsid w:val="00070859"/>
    <w:rsid w:val="00070AA8"/>
    <w:rsid w:val="000713EE"/>
    <w:rsid w:val="00071756"/>
    <w:rsid w:val="00071F6A"/>
    <w:rsid w:val="00072135"/>
    <w:rsid w:val="000721D6"/>
    <w:rsid w:val="000728FF"/>
    <w:rsid w:val="00072B47"/>
    <w:rsid w:val="0007371F"/>
    <w:rsid w:val="00074579"/>
    <w:rsid w:val="0007461F"/>
    <w:rsid w:val="00075556"/>
    <w:rsid w:val="00075B40"/>
    <w:rsid w:val="000765D7"/>
    <w:rsid w:val="00076ABC"/>
    <w:rsid w:val="00076D74"/>
    <w:rsid w:val="0007725D"/>
    <w:rsid w:val="00077717"/>
    <w:rsid w:val="00077B48"/>
    <w:rsid w:val="00081196"/>
    <w:rsid w:val="000811F1"/>
    <w:rsid w:val="00081441"/>
    <w:rsid w:val="00081974"/>
    <w:rsid w:val="00081F74"/>
    <w:rsid w:val="000826B3"/>
    <w:rsid w:val="00082B45"/>
    <w:rsid w:val="00082E65"/>
    <w:rsid w:val="000836F9"/>
    <w:rsid w:val="000846FD"/>
    <w:rsid w:val="000847CA"/>
    <w:rsid w:val="00084C70"/>
    <w:rsid w:val="000852EE"/>
    <w:rsid w:val="00085CA9"/>
    <w:rsid w:val="00085E47"/>
    <w:rsid w:val="00085FCD"/>
    <w:rsid w:val="0008679E"/>
    <w:rsid w:val="00090FAB"/>
    <w:rsid w:val="0009184F"/>
    <w:rsid w:val="00091A0E"/>
    <w:rsid w:val="00091FB2"/>
    <w:rsid w:val="00092891"/>
    <w:rsid w:val="00093390"/>
    <w:rsid w:val="000933F9"/>
    <w:rsid w:val="000937D1"/>
    <w:rsid w:val="000947C5"/>
    <w:rsid w:val="000950D0"/>
    <w:rsid w:val="000957A0"/>
    <w:rsid w:val="00095AAA"/>
    <w:rsid w:val="000961F3"/>
    <w:rsid w:val="000962B1"/>
    <w:rsid w:val="00096415"/>
    <w:rsid w:val="00096E61"/>
    <w:rsid w:val="000976BE"/>
    <w:rsid w:val="00097D82"/>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9F4"/>
    <w:rsid w:val="000A6B27"/>
    <w:rsid w:val="000B09BE"/>
    <w:rsid w:val="000B0AC0"/>
    <w:rsid w:val="000B0C45"/>
    <w:rsid w:val="000B0E4D"/>
    <w:rsid w:val="000B1A03"/>
    <w:rsid w:val="000B1D0C"/>
    <w:rsid w:val="000B21AA"/>
    <w:rsid w:val="000B2C67"/>
    <w:rsid w:val="000B314E"/>
    <w:rsid w:val="000B3170"/>
    <w:rsid w:val="000B39CC"/>
    <w:rsid w:val="000B3BB9"/>
    <w:rsid w:val="000B46AD"/>
    <w:rsid w:val="000B48C1"/>
    <w:rsid w:val="000B4DF4"/>
    <w:rsid w:val="000B58D7"/>
    <w:rsid w:val="000B6234"/>
    <w:rsid w:val="000B74E8"/>
    <w:rsid w:val="000B771B"/>
    <w:rsid w:val="000C03AD"/>
    <w:rsid w:val="000C04CC"/>
    <w:rsid w:val="000C0DFB"/>
    <w:rsid w:val="000C26F8"/>
    <w:rsid w:val="000C2B73"/>
    <w:rsid w:val="000C2D05"/>
    <w:rsid w:val="000C4502"/>
    <w:rsid w:val="000C4ABD"/>
    <w:rsid w:val="000C57BD"/>
    <w:rsid w:val="000C59D6"/>
    <w:rsid w:val="000C5D3B"/>
    <w:rsid w:val="000C5DA3"/>
    <w:rsid w:val="000C663D"/>
    <w:rsid w:val="000C671D"/>
    <w:rsid w:val="000C6C14"/>
    <w:rsid w:val="000C6CFC"/>
    <w:rsid w:val="000C72FC"/>
    <w:rsid w:val="000C78A1"/>
    <w:rsid w:val="000D0721"/>
    <w:rsid w:val="000D0E15"/>
    <w:rsid w:val="000D1B62"/>
    <w:rsid w:val="000D3510"/>
    <w:rsid w:val="000D36A3"/>
    <w:rsid w:val="000D3930"/>
    <w:rsid w:val="000D3EEB"/>
    <w:rsid w:val="000D4702"/>
    <w:rsid w:val="000D4A19"/>
    <w:rsid w:val="000D4A93"/>
    <w:rsid w:val="000D4B5C"/>
    <w:rsid w:val="000D6706"/>
    <w:rsid w:val="000D675E"/>
    <w:rsid w:val="000D6C55"/>
    <w:rsid w:val="000D6C5D"/>
    <w:rsid w:val="000D790A"/>
    <w:rsid w:val="000D7A8F"/>
    <w:rsid w:val="000D7BC8"/>
    <w:rsid w:val="000D7CBB"/>
    <w:rsid w:val="000E01A2"/>
    <w:rsid w:val="000E02B1"/>
    <w:rsid w:val="000E04AF"/>
    <w:rsid w:val="000E0FA0"/>
    <w:rsid w:val="000E11EE"/>
    <w:rsid w:val="000E1740"/>
    <w:rsid w:val="000E22D8"/>
    <w:rsid w:val="000E2D65"/>
    <w:rsid w:val="000E2EA6"/>
    <w:rsid w:val="000E2EC2"/>
    <w:rsid w:val="000E3D39"/>
    <w:rsid w:val="000E425A"/>
    <w:rsid w:val="000E425B"/>
    <w:rsid w:val="000E63FE"/>
    <w:rsid w:val="000E7156"/>
    <w:rsid w:val="000E75CF"/>
    <w:rsid w:val="000E789F"/>
    <w:rsid w:val="000E7CC5"/>
    <w:rsid w:val="000E7DAE"/>
    <w:rsid w:val="000F0D1B"/>
    <w:rsid w:val="000F11B8"/>
    <w:rsid w:val="000F1B63"/>
    <w:rsid w:val="000F235B"/>
    <w:rsid w:val="000F285A"/>
    <w:rsid w:val="000F40A9"/>
    <w:rsid w:val="000F439A"/>
    <w:rsid w:val="000F444A"/>
    <w:rsid w:val="000F4C7D"/>
    <w:rsid w:val="000F5197"/>
    <w:rsid w:val="000F5ACA"/>
    <w:rsid w:val="000F612A"/>
    <w:rsid w:val="000F66BF"/>
    <w:rsid w:val="000F6C0F"/>
    <w:rsid w:val="000F78A6"/>
    <w:rsid w:val="00100388"/>
    <w:rsid w:val="00100EBD"/>
    <w:rsid w:val="00100F8B"/>
    <w:rsid w:val="00101340"/>
    <w:rsid w:val="00101638"/>
    <w:rsid w:val="0010174C"/>
    <w:rsid w:val="00101958"/>
    <w:rsid w:val="00101A71"/>
    <w:rsid w:val="00103461"/>
    <w:rsid w:val="001037C9"/>
    <w:rsid w:val="00104340"/>
    <w:rsid w:val="001047A2"/>
    <w:rsid w:val="001047A6"/>
    <w:rsid w:val="00105186"/>
    <w:rsid w:val="0010568E"/>
    <w:rsid w:val="001056CB"/>
    <w:rsid w:val="00106679"/>
    <w:rsid w:val="00107F33"/>
    <w:rsid w:val="00110C60"/>
    <w:rsid w:val="0011116D"/>
    <w:rsid w:val="00111870"/>
    <w:rsid w:val="001118CD"/>
    <w:rsid w:val="00111986"/>
    <w:rsid w:val="001119A5"/>
    <w:rsid w:val="00112C69"/>
    <w:rsid w:val="00114C00"/>
    <w:rsid w:val="00114FC9"/>
    <w:rsid w:val="0011505C"/>
    <w:rsid w:val="0011532D"/>
    <w:rsid w:val="001158E7"/>
    <w:rsid w:val="00116193"/>
    <w:rsid w:val="001163DC"/>
    <w:rsid w:val="00117140"/>
    <w:rsid w:val="00120C5E"/>
    <w:rsid w:val="00120F59"/>
    <w:rsid w:val="00121CF3"/>
    <w:rsid w:val="00121DF1"/>
    <w:rsid w:val="00121FED"/>
    <w:rsid w:val="00123227"/>
    <w:rsid w:val="00123542"/>
    <w:rsid w:val="001245F6"/>
    <w:rsid w:val="00125068"/>
    <w:rsid w:val="00126E29"/>
    <w:rsid w:val="001275D1"/>
    <w:rsid w:val="001275FC"/>
    <w:rsid w:val="001306DC"/>
    <w:rsid w:val="001309DF"/>
    <w:rsid w:val="00130B89"/>
    <w:rsid w:val="00130F08"/>
    <w:rsid w:val="0013124B"/>
    <w:rsid w:val="0013137B"/>
    <w:rsid w:val="00131E33"/>
    <w:rsid w:val="00132636"/>
    <w:rsid w:val="00132AC7"/>
    <w:rsid w:val="001332CA"/>
    <w:rsid w:val="0013356D"/>
    <w:rsid w:val="001339F1"/>
    <w:rsid w:val="00133BA4"/>
    <w:rsid w:val="00134856"/>
    <w:rsid w:val="00134B55"/>
    <w:rsid w:val="00134CBD"/>
    <w:rsid w:val="00135271"/>
    <w:rsid w:val="0013566D"/>
    <w:rsid w:val="0013575E"/>
    <w:rsid w:val="00136217"/>
    <w:rsid w:val="00136E9B"/>
    <w:rsid w:val="00137618"/>
    <w:rsid w:val="00140014"/>
    <w:rsid w:val="00140561"/>
    <w:rsid w:val="00141C5E"/>
    <w:rsid w:val="00141C8D"/>
    <w:rsid w:val="00141CFA"/>
    <w:rsid w:val="00143FD3"/>
    <w:rsid w:val="00144076"/>
    <w:rsid w:val="00144607"/>
    <w:rsid w:val="00146276"/>
    <w:rsid w:val="0014629E"/>
    <w:rsid w:val="0014713C"/>
    <w:rsid w:val="00147544"/>
    <w:rsid w:val="001477F9"/>
    <w:rsid w:val="00150082"/>
    <w:rsid w:val="00150992"/>
    <w:rsid w:val="00151275"/>
    <w:rsid w:val="0015151E"/>
    <w:rsid w:val="0015166F"/>
    <w:rsid w:val="00151F68"/>
    <w:rsid w:val="00152779"/>
    <w:rsid w:val="00154937"/>
    <w:rsid w:val="001549B9"/>
    <w:rsid w:val="00154B2A"/>
    <w:rsid w:val="00155149"/>
    <w:rsid w:val="00155650"/>
    <w:rsid w:val="00155805"/>
    <w:rsid w:val="00155BAE"/>
    <w:rsid w:val="0015688B"/>
    <w:rsid w:val="00157A7E"/>
    <w:rsid w:val="00157F36"/>
    <w:rsid w:val="00160090"/>
    <w:rsid w:val="00160CA5"/>
    <w:rsid w:val="00160ED1"/>
    <w:rsid w:val="001611DC"/>
    <w:rsid w:val="0016170A"/>
    <w:rsid w:val="00161724"/>
    <w:rsid w:val="00162193"/>
    <w:rsid w:val="0016244C"/>
    <w:rsid w:val="00163027"/>
    <w:rsid w:val="001634B6"/>
    <w:rsid w:val="00163D47"/>
    <w:rsid w:val="00164089"/>
    <w:rsid w:val="00165328"/>
    <w:rsid w:val="00166548"/>
    <w:rsid w:val="00166AFE"/>
    <w:rsid w:val="0016760F"/>
    <w:rsid w:val="001707E8"/>
    <w:rsid w:val="00170980"/>
    <w:rsid w:val="00171177"/>
    <w:rsid w:val="001718EC"/>
    <w:rsid w:val="00171BA3"/>
    <w:rsid w:val="00171D99"/>
    <w:rsid w:val="00171ED4"/>
    <w:rsid w:val="00173565"/>
    <w:rsid w:val="00173E33"/>
    <w:rsid w:val="001747AC"/>
    <w:rsid w:val="00174B60"/>
    <w:rsid w:val="00174B63"/>
    <w:rsid w:val="00175205"/>
    <w:rsid w:val="00175DAD"/>
    <w:rsid w:val="00175E2D"/>
    <w:rsid w:val="00177760"/>
    <w:rsid w:val="001777C9"/>
    <w:rsid w:val="00180AFD"/>
    <w:rsid w:val="00181940"/>
    <w:rsid w:val="00182C80"/>
    <w:rsid w:val="00183833"/>
    <w:rsid w:val="00183A91"/>
    <w:rsid w:val="00184B30"/>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237"/>
    <w:rsid w:val="001975D2"/>
    <w:rsid w:val="00197905"/>
    <w:rsid w:val="001A09A9"/>
    <w:rsid w:val="001A0AD2"/>
    <w:rsid w:val="001A0B14"/>
    <w:rsid w:val="001A0DC9"/>
    <w:rsid w:val="001A11FA"/>
    <w:rsid w:val="001A1BA9"/>
    <w:rsid w:val="001A2662"/>
    <w:rsid w:val="001A2A0F"/>
    <w:rsid w:val="001A3558"/>
    <w:rsid w:val="001A4DB3"/>
    <w:rsid w:val="001A4F02"/>
    <w:rsid w:val="001A5666"/>
    <w:rsid w:val="001A5DEE"/>
    <w:rsid w:val="001A685B"/>
    <w:rsid w:val="001A6CAE"/>
    <w:rsid w:val="001A790D"/>
    <w:rsid w:val="001B0727"/>
    <w:rsid w:val="001B27ED"/>
    <w:rsid w:val="001B4664"/>
    <w:rsid w:val="001B5165"/>
    <w:rsid w:val="001B5816"/>
    <w:rsid w:val="001B7160"/>
    <w:rsid w:val="001B7268"/>
    <w:rsid w:val="001C004B"/>
    <w:rsid w:val="001C01D7"/>
    <w:rsid w:val="001C069F"/>
    <w:rsid w:val="001C0CC6"/>
    <w:rsid w:val="001C1C89"/>
    <w:rsid w:val="001C1ECB"/>
    <w:rsid w:val="001C20D3"/>
    <w:rsid w:val="001C20D6"/>
    <w:rsid w:val="001C22F9"/>
    <w:rsid w:val="001C2A3C"/>
    <w:rsid w:val="001C403A"/>
    <w:rsid w:val="001C5130"/>
    <w:rsid w:val="001C56E6"/>
    <w:rsid w:val="001C7E87"/>
    <w:rsid w:val="001D07F1"/>
    <w:rsid w:val="001D1004"/>
    <w:rsid w:val="001D16BB"/>
    <w:rsid w:val="001D1AA8"/>
    <w:rsid w:val="001D1F6D"/>
    <w:rsid w:val="001D1FDA"/>
    <w:rsid w:val="001D27A9"/>
    <w:rsid w:val="001D28D2"/>
    <w:rsid w:val="001D291E"/>
    <w:rsid w:val="001D296B"/>
    <w:rsid w:val="001D3660"/>
    <w:rsid w:val="001D36B3"/>
    <w:rsid w:val="001D376A"/>
    <w:rsid w:val="001D4597"/>
    <w:rsid w:val="001D4827"/>
    <w:rsid w:val="001D4F8E"/>
    <w:rsid w:val="001D52E1"/>
    <w:rsid w:val="001D555E"/>
    <w:rsid w:val="001D5D1D"/>
    <w:rsid w:val="001D5DAB"/>
    <w:rsid w:val="001D5EF8"/>
    <w:rsid w:val="001D5EF9"/>
    <w:rsid w:val="001D6112"/>
    <w:rsid w:val="001D63E5"/>
    <w:rsid w:val="001D6617"/>
    <w:rsid w:val="001D6F4D"/>
    <w:rsid w:val="001D77A9"/>
    <w:rsid w:val="001D7869"/>
    <w:rsid w:val="001D7C5E"/>
    <w:rsid w:val="001D7FA6"/>
    <w:rsid w:val="001D7FE2"/>
    <w:rsid w:val="001E115D"/>
    <w:rsid w:val="001E164C"/>
    <w:rsid w:val="001E17CB"/>
    <w:rsid w:val="001E1E9D"/>
    <w:rsid w:val="001E2045"/>
    <w:rsid w:val="001E2850"/>
    <w:rsid w:val="001E29B9"/>
    <w:rsid w:val="001E2F60"/>
    <w:rsid w:val="001E47DE"/>
    <w:rsid w:val="001E5553"/>
    <w:rsid w:val="001E5798"/>
    <w:rsid w:val="001E5B11"/>
    <w:rsid w:val="001E6272"/>
    <w:rsid w:val="001E6764"/>
    <w:rsid w:val="001E68F2"/>
    <w:rsid w:val="001E6B00"/>
    <w:rsid w:val="001E726E"/>
    <w:rsid w:val="001E7488"/>
    <w:rsid w:val="001E7751"/>
    <w:rsid w:val="001E7AF0"/>
    <w:rsid w:val="001E7ECA"/>
    <w:rsid w:val="001F0106"/>
    <w:rsid w:val="001F0491"/>
    <w:rsid w:val="001F08F0"/>
    <w:rsid w:val="001F24CE"/>
    <w:rsid w:val="001F2664"/>
    <w:rsid w:val="001F26E0"/>
    <w:rsid w:val="001F29F3"/>
    <w:rsid w:val="001F2E40"/>
    <w:rsid w:val="001F2F99"/>
    <w:rsid w:val="001F3AFE"/>
    <w:rsid w:val="001F3B41"/>
    <w:rsid w:val="001F3CB1"/>
    <w:rsid w:val="001F4116"/>
    <w:rsid w:val="001F441F"/>
    <w:rsid w:val="001F47F5"/>
    <w:rsid w:val="001F486B"/>
    <w:rsid w:val="001F4B11"/>
    <w:rsid w:val="001F5A4B"/>
    <w:rsid w:val="001F614E"/>
    <w:rsid w:val="001F6CA4"/>
    <w:rsid w:val="001F6D93"/>
    <w:rsid w:val="001F7CC5"/>
    <w:rsid w:val="001F7D21"/>
    <w:rsid w:val="002002BA"/>
    <w:rsid w:val="00201198"/>
    <w:rsid w:val="00201384"/>
    <w:rsid w:val="0020197D"/>
    <w:rsid w:val="00201F75"/>
    <w:rsid w:val="00202C4C"/>
    <w:rsid w:val="002030AD"/>
    <w:rsid w:val="002036C2"/>
    <w:rsid w:val="002042C4"/>
    <w:rsid w:val="0020435F"/>
    <w:rsid w:val="00204569"/>
    <w:rsid w:val="00205C8D"/>
    <w:rsid w:val="0020606B"/>
    <w:rsid w:val="00206357"/>
    <w:rsid w:val="00206B95"/>
    <w:rsid w:val="00207842"/>
    <w:rsid w:val="00207AA5"/>
    <w:rsid w:val="00207F65"/>
    <w:rsid w:val="002108EE"/>
    <w:rsid w:val="002114BF"/>
    <w:rsid w:val="002125FE"/>
    <w:rsid w:val="00212A65"/>
    <w:rsid w:val="00212AA0"/>
    <w:rsid w:val="00213693"/>
    <w:rsid w:val="002139D3"/>
    <w:rsid w:val="00213A38"/>
    <w:rsid w:val="00214344"/>
    <w:rsid w:val="00214757"/>
    <w:rsid w:val="0021632A"/>
    <w:rsid w:val="002163E4"/>
    <w:rsid w:val="00216B06"/>
    <w:rsid w:val="002170DA"/>
    <w:rsid w:val="00217354"/>
    <w:rsid w:val="002175BD"/>
    <w:rsid w:val="00223EE0"/>
    <w:rsid w:val="00223FF9"/>
    <w:rsid w:val="0022429E"/>
    <w:rsid w:val="00224D9A"/>
    <w:rsid w:val="00224E2B"/>
    <w:rsid w:val="00225882"/>
    <w:rsid w:val="00225A9B"/>
    <w:rsid w:val="002270EE"/>
    <w:rsid w:val="0022726B"/>
    <w:rsid w:val="00227AE7"/>
    <w:rsid w:val="00227EBE"/>
    <w:rsid w:val="00231BAB"/>
    <w:rsid w:val="00233790"/>
    <w:rsid w:val="00233E9F"/>
    <w:rsid w:val="00233F09"/>
    <w:rsid w:val="00234091"/>
    <w:rsid w:val="0023412B"/>
    <w:rsid w:val="00234C97"/>
    <w:rsid w:val="00235032"/>
    <w:rsid w:val="00235271"/>
    <w:rsid w:val="002352EC"/>
    <w:rsid w:val="002356A9"/>
    <w:rsid w:val="00235B85"/>
    <w:rsid w:val="00236868"/>
    <w:rsid w:val="002372B2"/>
    <w:rsid w:val="002375E9"/>
    <w:rsid w:val="0023782C"/>
    <w:rsid w:val="002403E2"/>
    <w:rsid w:val="002411E5"/>
    <w:rsid w:val="002411E7"/>
    <w:rsid w:val="002414A4"/>
    <w:rsid w:val="002423CC"/>
    <w:rsid w:val="002429AE"/>
    <w:rsid w:val="002441E5"/>
    <w:rsid w:val="0024587A"/>
    <w:rsid w:val="00245A70"/>
    <w:rsid w:val="00245A81"/>
    <w:rsid w:val="00245C72"/>
    <w:rsid w:val="00245FC3"/>
    <w:rsid w:val="002462EB"/>
    <w:rsid w:val="002464D5"/>
    <w:rsid w:val="00246A4D"/>
    <w:rsid w:val="00246D99"/>
    <w:rsid w:val="00247647"/>
    <w:rsid w:val="00247A02"/>
    <w:rsid w:val="00247EC0"/>
    <w:rsid w:val="0025149B"/>
    <w:rsid w:val="00252819"/>
    <w:rsid w:val="00252CE3"/>
    <w:rsid w:val="00253F6A"/>
    <w:rsid w:val="002542C9"/>
    <w:rsid w:val="0025455A"/>
    <w:rsid w:val="002545DF"/>
    <w:rsid w:val="00254C47"/>
    <w:rsid w:val="00254D96"/>
    <w:rsid w:val="0025558C"/>
    <w:rsid w:val="00255ACB"/>
    <w:rsid w:val="00255E46"/>
    <w:rsid w:val="0025663D"/>
    <w:rsid w:val="00256BB7"/>
    <w:rsid w:val="00257472"/>
    <w:rsid w:val="0025749A"/>
    <w:rsid w:val="00257B2A"/>
    <w:rsid w:val="0026094E"/>
    <w:rsid w:val="00261440"/>
    <w:rsid w:val="00261AEF"/>
    <w:rsid w:val="00261FB6"/>
    <w:rsid w:val="00262335"/>
    <w:rsid w:val="00263616"/>
    <w:rsid w:val="00263874"/>
    <w:rsid w:val="002647BB"/>
    <w:rsid w:val="00264EFA"/>
    <w:rsid w:val="002650D5"/>
    <w:rsid w:val="002663C7"/>
    <w:rsid w:val="00266563"/>
    <w:rsid w:val="00266C58"/>
    <w:rsid w:val="00266E77"/>
    <w:rsid w:val="0026717A"/>
    <w:rsid w:val="002671DA"/>
    <w:rsid w:val="002675E8"/>
    <w:rsid w:val="002678B9"/>
    <w:rsid w:val="00270360"/>
    <w:rsid w:val="00270365"/>
    <w:rsid w:val="0027075C"/>
    <w:rsid w:val="002707E4"/>
    <w:rsid w:val="00270A16"/>
    <w:rsid w:val="00270C41"/>
    <w:rsid w:val="0027227D"/>
    <w:rsid w:val="00272922"/>
    <w:rsid w:val="002733BA"/>
    <w:rsid w:val="002743C5"/>
    <w:rsid w:val="002743FA"/>
    <w:rsid w:val="002744BD"/>
    <w:rsid w:val="00274AEB"/>
    <w:rsid w:val="00274D23"/>
    <w:rsid w:val="00274FFC"/>
    <w:rsid w:val="002753CB"/>
    <w:rsid w:val="002753FB"/>
    <w:rsid w:val="00275551"/>
    <w:rsid w:val="00276585"/>
    <w:rsid w:val="0027665F"/>
    <w:rsid w:val="002773CA"/>
    <w:rsid w:val="002773F6"/>
    <w:rsid w:val="002803E4"/>
    <w:rsid w:val="00280808"/>
    <w:rsid w:val="00280A8C"/>
    <w:rsid w:val="00282096"/>
    <w:rsid w:val="002820CB"/>
    <w:rsid w:val="0028394C"/>
    <w:rsid w:val="002840E2"/>
    <w:rsid w:val="0028438C"/>
    <w:rsid w:val="002843E2"/>
    <w:rsid w:val="00284477"/>
    <w:rsid w:val="002844F8"/>
    <w:rsid w:val="00284523"/>
    <w:rsid w:val="002856A4"/>
    <w:rsid w:val="00286F06"/>
    <w:rsid w:val="002870BD"/>
    <w:rsid w:val="002870FB"/>
    <w:rsid w:val="002872FC"/>
    <w:rsid w:val="0028778A"/>
    <w:rsid w:val="00287AC1"/>
    <w:rsid w:val="00287CB1"/>
    <w:rsid w:val="002912A7"/>
    <w:rsid w:val="00291798"/>
    <w:rsid w:val="002922A5"/>
    <w:rsid w:val="002922E3"/>
    <w:rsid w:val="0029291D"/>
    <w:rsid w:val="002934A5"/>
    <w:rsid w:val="00293DBF"/>
    <w:rsid w:val="002943B5"/>
    <w:rsid w:val="0029453B"/>
    <w:rsid w:val="00294EA4"/>
    <w:rsid w:val="00295B2F"/>
    <w:rsid w:val="00295CCE"/>
    <w:rsid w:val="00296239"/>
    <w:rsid w:val="00296311"/>
    <w:rsid w:val="0029689C"/>
    <w:rsid w:val="002968CA"/>
    <w:rsid w:val="00296ACA"/>
    <w:rsid w:val="0029704A"/>
    <w:rsid w:val="002979DF"/>
    <w:rsid w:val="00297B9F"/>
    <w:rsid w:val="00297C7B"/>
    <w:rsid w:val="002A0841"/>
    <w:rsid w:val="002A15E5"/>
    <w:rsid w:val="002A1BA5"/>
    <w:rsid w:val="002A23FA"/>
    <w:rsid w:val="002A29C1"/>
    <w:rsid w:val="002A2C37"/>
    <w:rsid w:val="002A352C"/>
    <w:rsid w:val="002A48BF"/>
    <w:rsid w:val="002A521A"/>
    <w:rsid w:val="002A5A62"/>
    <w:rsid w:val="002A5CA7"/>
    <w:rsid w:val="002A656F"/>
    <w:rsid w:val="002A65E2"/>
    <w:rsid w:val="002A67E3"/>
    <w:rsid w:val="002A6EAC"/>
    <w:rsid w:val="002B0583"/>
    <w:rsid w:val="002B09B5"/>
    <w:rsid w:val="002B0F9D"/>
    <w:rsid w:val="002B14BF"/>
    <w:rsid w:val="002B1CD0"/>
    <w:rsid w:val="002B2818"/>
    <w:rsid w:val="002B2CA4"/>
    <w:rsid w:val="002B2FAC"/>
    <w:rsid w:val="002B428E"/>
    <w:rsid w:val="002B56F6"/>
    <w:rsid w:val="002B5BF8"/>
    <w:rsid w:val="002B61C7"/>
    <w:rsid w:val="002B6950"/>
    <w:rsid w:val="002B6C94"/>
    <w:rsid w:val="002B7723"/>
    <w:rsid w:val="002B78D4"/>
    <w:rsid w:val="002B79D2"/>
    <w:rsid w:val="002B7B6A"/>
    <w:rsid w:val="002B7ED0"/>
    <w:rsid w:val="002C14FC"/>
    <w:rsid w:val="002C2668"/>
    <w:rsid w:val="002C26A8"/>
    <w:rsid w:val="002C3045"/>
    <w:rsid w:val="002C3257"/>
    <w:rsid w:val="002C3E08"/>
    <w:rsid w:val="002C42D1"/>
    <w:rsid w:val="002C4653"/>
    <w:rsid w:val="002C49BC"/>
    <w:rsid w:val="002C4A84"/>
    <w:rsid w:val="002C50B1"/>
    <w:rsid w:val="002C5A5F"/>
    <w:rsid w:val="002C5CE3"/>
    <w:rsid w:val="002C5DC3"/>
    <w:rsid w:val="002C5E03"/>
    <w:rsid w:val="002C64CA"/>
    <w:rsid w:val="002C68B8"/>
    <w:rsid w:val="002C6941"/>
    <w:rsid w:val="002C6BCD"/>
    <w:rsid w:val="002C72B7"/>
    <w:rsid w:val="002C7F0C"/>
    <w:rsid w:val="002D00C2"/>
    <w:rsid w:val="002D01DC"/>
    <w:rsid w:val="002D03E3"/>
    <w:rsid w:val="002D0CA2"/>
    <w:rsid w:val="002D162C"/>
    <w:rsid w:val="002D229F"/>
    <w:rsid w:val="002D2A33"/>
    <w:rsid w:val="002D2DC5"/>
    <w:rsid w:val="002D2FF7"/>
    <w:rsid w:val="002D3857"/>
    <w:rsid w:val="002D410C"/>
    <w:rsid w:val="002D455C"/>
    <w:rsid w:val="002D48C9"/>
    <w:rsid w:val="002D61FD"/>
    <w:rsid w:val="002D6323"/>
    <w:rsid w:val="002D6D3C"/>
    <w:rsid w:val="002D7574"/>
    <w:rsid w:val="002D75A2"/>
    <w:rsid w:val="002D7686"/>
    <w:rsid w:val="002D7E02"/>
    <w:rsid w:val="002E04F8"/>
    <w:rsid w:val="002E1261"/>
    <w:rsid w:val="002E1766"/>
    <w:rsid w:val="002E19C8"/>
    <w:rsid w:val="002E1C78"/>
    <w:rsid w:val="002E1DC0"/>
    <w:rsid w:val="002E208C"/>
    <w:rsid w:val="002E236E"/>
    <w:rsid w:val="002E2BF6"/>
    <w:rsid w:val="002E34A4"/>
    <w:rsid w:val="002E3F92"/>
    <w:rsid w:val="002E4947"/>
    <w:rsid w:val="002E4BD1"/>
    <w:rsid w:val="002E57E3"/>
    <w:rsid w:val="002E5C03"/>
    <w:rsid w:val="002E6F5C"/>
    <w:rsid w:val="002E705F"/>
    <w:rsid w:val="002E7318"/>
    <w:rsid w:val="002E78C2"/>
    <w:rsid w:val="002E78DC"/>
    <w:rsid w:val="002F04CC"/>
    <w:rsid w:val="002F0EF4"/>
    <w:rsid w:val="002F12A8"/>
    <w:rsid w:val="002F2122"/>
    <w:rsid w:val="002F295B"/>
    <w:rsid w:val="002F3005"/>
    <w:rsid w:val="002F356C"/>
    <w:rsid w:val="002F3D7C"/>
    <w:rsid w:val="002F40B2"/>
    <w:rsid w:val="002F45D9"/>
    <w:rsid w:val="002F4652"/>
    <w:rsid w:val="002F49F2"/>
    <w:rsid w:val="002F4BCA"/>
    <w:rsid w:val="002F4F6C"/>
    <w:rsid w:val="002F5E97"/>
    <w:rsid w:val="002F5FEB"/>
    <w:rsid w:val="002F62C4"/>
    <w:rsid w:val="002F6CC4"/>
    <w:rsid w:val="002F6F8B"/>
    <w:rsid w:val="003006D0"/>
    <w:rsid w:val="00300CEA"/>
    <w:rsid w:val="00300F02"/>
    <w:rsid w:val="0030134E"/>
    <w:rsid w:val="00301994"/>
    <w:rsid w:val="00301A31"/>
    <w:rsid w:val="00301B86"/>
    <w:rsid w:val="003020FB"/>
    <w:rsid w:val="0030261C"/>
    <w:rsid w:val="003028F5"/>
    <w:rsid w:val="003029EC"/>
    <w:rsid w:val="00303567"/>
    <w:rsid w:val="003035C0"/>
    <w:rsid w:val="00303A9A"/>
    <w:rsid w:val="00304389"/>
    <w:rsid w:val="00304B05"/>
    <w:rsid w:val="00304D48"/>
    <w:rsid w:val="0030525D"/>
    <w:rsid w:val="00305574"/>
    <w:rsid w:val="00305869"/>
    <w:rsid w:val="0030728D"/>
    <w:rsid w:val="00307404"/>
    <w:rsid w:val="0030756D"/>
    <w:rsid w:val="00307904"/>
    <w:rsid w:val="003102E7"/>
    <w:rsid w:val="00311262"/>
    <w:rsid w:val="0031128E"/>
    <w:rsid w:val="003116C2"/>
    <w:rsid w:val="003132FA"/>
    <w:rsid w:val="003134B4"/>
    <w:rsid w:val="00313702"/>
    <w:rsid w:val="003141B7"/>
    <w:rsid w:val="003143F6"/>
    <w:rsid w:val="0031482A"/>
    <w:rsid w:val="00314BBE"/>
    <w:rsid w:val="00314CB4"/>
    <w:rsid w:val="0031585E"/>
    <w:rsid w:val="00316BC4"/>
    <w:rsid w:val="00316CBD"/>
    <w:rsid w:val="00317291"/>
    <w:rsid w:val="0031739D"/>
    <w:rsid w:val="00317B99"/>
    <w:rsid w:val="00317CBF"/>
    <w:rsid w:val="003201F0"/>
    <w:rsid w:val="00320519"/>
    <w:rsid w:val="00320621"/>
    <w:rsid w:val="00320C8F"/>
    <w:rsid w:val="0032109C"/>
    <w:rsid w:val="003215E0"/>
    <w:rsid w:val="00321C09"/>
    <w:rsid w:val="003237C3"/>
    <w:rsid w:val="00323E5D"/>
    <w:rsid w:val="003250A3"/>
    <w:rsid w:val="00325964"/>
    <w:rsid w:val="00326185"/>
    <w:rsid w:val="00326CEE"/>
    <w:rsid w:val="00327209"/>
    <w:rsid w:val="00327780"/>
    <w:rsid w:val="00330B35"/>
    <w:rsid w:val="0033132C"/>
    <w:rsid w:val="00331FEA"/>
    <w:rsid w:val="003320E8"/>
    <w:rsid w:val="00332282"/>
    <w:rsid w:val="003340B3"/>
    <w:rsid w:val="003344B8"/>
    <w:rsid w:val="003348FC"/>
    <w:rsid w:val="00334B78"/>
    <w:rsid w:val="0033503D"/>
    <w:rsid w:val="0033523E"/>
    <w:rsid w:val="00335467"/>
    <w:rsid w:val="00336633"/>
    <w:rsid w:val="003374D3"/>
    <w:rsid w:val="0033768B"/>
    <w:rsid w:val="00337C7A"/>
    <w:rsid w:val="00340E23"/>
    <w:rsid w:val="00341035"/>
    <w:rsid w:val="00341B84"/>
    <w:rsid w:val="003425FF"/>
    <w:rsid w:val="00342BA3"/>
    <w:rsid w:val="00343DAF"/>
    <w:rsid w:val="003444C7"/>
    <w:rsid w:val="00346907"/>
    <w:rsid w:val="003469A6"/>
    <w:rsid w:val="00346FF5"/>
    <w:rsid w:val="003471BB"/>
    <w:rsid w:val="0034744A"/>
    <w:rsid w:val="003475F3"/>
    <w:rsid w:val="00347B37"/>
    <w:rsid w:val="00350222"/>
    <w:rsid w:val="003503BD"/>
    <w:rsid w:val="00350BE4"/>
    <w:rsid w:val="00350E92"/>
    <w:rsid w:val="0035180B"/>
    <w:rsid w:val="00351C8F"/>
    <w:rsid w:val="00351F9B"/>
    <w:rsid w:val="00352CC9"/>
    <w:rsid w:val="0035345B"/>
    <w:rsid w:val="003538A5"/>
    <w:rsid w:val="00353FC7"/>
    <w:rsid w:val="00354EFA"/>
    <w:rsid w:val="00355845"/>
    <w:rsid w:val="00355EB5"/>
    <w:rsid w:val="00355EF7"/>
    <w:rsid w:val="00356302"/>
    <w:rsid w:val="00356A7C"/>
    <w:rsid w:val="0035755F"/>
    <w:rsid w:val="00357754"/>
    <w:rsid w:val="00357E56"/>
    <w:rsid w:val="00360818"/>
    <w:rsid w:val="0036086A"/>
    <w:rsid w:val="00360CD6"/>
    <w:rsid w:val="0036115C"/>
    <w:rsid w:val="00362050"/>
    <w:rsid w:val="00362A82"/>
    <w:rsid w:val="00362C37"/>
    <w:rsid w:val="00362DB6"/>
    <w:rsid w:val="0036308D"/>
    <w:rsid w:val="003636C1"/>
    <w:rsid w:val="00364240"/>
    <w:rsid w:val="00365222"/>
    <w:rsid w:val="003658E5"/>
    <w:rsid w:val="00365E4E"/>
    <w:rsid w:val="00365E52"/>
    <w:rsid w:val="0036611C"/>
    <w:rsid w:val="00367F56"/>
    <w:rsid w:val="00370916"/>
    <w:rsid w:val="00370C84"/>
    <w:rsid w:val="003718FC"/>
    <w:rsid w:val="00371D71"/>
    <w:rsid w:val="003729D6"/>
    <w:rsid w:val="00372B39"/>
    <w:rsid w:val="00373244"/>
    <w:rsid w:val="003736D0"/>
    <w:rsid w:val="00373BA9"/>
    <w:rsid w:val="00373D2C"/>
    <w:rsid w:val="0037439A"/>
    <w:rsid w:val="003746EE"/>
    <w:rsid w:val="00374726"/>
    <w:rsid w:val="003756F8"/>
    <w:rsid w:val="003758F5"/>
    <w:rsid w:val="00375F24"/>
    <w:rsid w:val="00376910"/>
    <w:rsid w:val="003769DE"/>
    <w:rsid w:val="00376D1C"/>
    <w:rsid w:val="00377C03"/>
    <w:rsid w:val="00377EBC"/>
    <w:rsid w:val="00381319"/>
    <w:rsid w:val="00381593"/>
    <w:rsid w:val="003817A5"/>
    <w:rsid w:val="003817F8"/>
    <w:rsid w:val="00383656"/>
    <w:rsid w:val="00383760"/>
    <w:rsid w:val="00383D9D"/>
    <w:rsid w:val="00383ED9"/>
    <w:rsid w:val="003845C9"/>
    <w:rsid w:val="0038615F"/>
    <w:rsid w:val="003867C3"/>
    <w:rsid w:val="00386FF2"/>
    <w:rsid w:val="0038772F"/>
    <w:rsid w:val="00390432"/>
    <w:rsid w:val="003908E0"/>
    <w:rsid w:val="00390C28"/>
    <w:rsid w:val="00391413"/>
    <w:rsid w:val="003917F8"/>
    <w:rsid w:val="003919EA"/>
    <w:rsid w:val="00391D20"/>
    <w:rsid w:val="00392984"/>
    <w:rsid w:val="00392EF5"/>
    <w:rsid w:val="003933B4"/>
    <w:rsid w:val="00393B44"/>
    <w:rsid w:val="003941F4"/>
    <w:rsid w:val="00394D48"/>
    <w:rsid w:val="003955B9"/>
    <w:rsid w:val="00395E48"/>
    <w:rsid w:val="00396D7C"/>
    <w:rsid w:val="003974A0"/>
    <w:rsid w:val="003A04FF"/>
    <w:rsid w:val="003A0B53"/>
    <w:rsid w:val="003A0B9F"/>
    <w:rsid w:val="003A0E81"/>
    <w:rsid w:val="003A20BD"/>
    <w:rsid w:val="003A21E8"/>
    <w:rsid w:val="003A2565"/>
    <w:rsid w:val="003A33F2"/>
    <w:rsid w:val="003A3522"/>
    <w:rsid w:val="003A392A"/>
    <w:rsid w:val="003A3D65"/>
    <w:rsid w:val="003A3ECC"/>
    <w:rsid w:val="003A501A"/>
    <w:rsid w:val="003A57BE"/>
    <w:rsid w:val="003A5CC9"/>
    <w:rsid w:val="003A5E6B"/>
    <w:rsid w:val="003A5E9D"/>
    <w:rsid w:val="003A5E9E"/>
    <w:rsid w:val="003A5FB4"/>
    <w:rsid w:val="003A6261"/>
    <w:rsid w:val="003A682E"/>
    <w:rsid w:val="003A76B8"/>
    <w:rsid w:val="003A7DED"/>
    <w:rsid w:val="003B088C"/>
    <w:rsid w:val="003B0A0E"/>
    <w:rsid w:val="003B129D"/>
    <w:rsid w:val="003B1760"/>
    <w:rsid w:val="003B1870"/>
    <w:rsid w:val="003B1AD8"/>
    <w:rsid w:val="003B20B4"/>
    <w:rsid w:val="003B2662"/>
    <w:rsid w:val="003B3897"/>
    <w:rsid w:val="003B3D98"/>
    <w:rsid w:val="003B46B2"/>
    <w:rsid w:val="003B48B1"/>
    <w:rsid w:val="003B52DA"/>
    <w:rsid w:val="003B574E"/>
    <w:rsid w:val="003B5BFA"/>
    <w:rsid w:val="003B5F84"/>
    <w:rsid w:val="003B6281"/>
    <w:rsid w:val="003B6464"/>
    <w:rsid w:val="003B6579"/>
    <w:rsid w:val="003B741C"/>
    <w:rsid w:val="003B742B"/>
    <w:rsid w:val="003B7561"/>
    <w:rsid w:val="003B75B0"/>
    <w:rsid w:val="003B790C"/>
    <w:rsid w:val="003C02E8"/>
    <w:rsid w:val="003C04CE"/>
    <w:rsid w:val="003C05BF"/>
    <w:rsid w:val="003C112B"/>
    <w:rsid w:val="003C15A3"/>
    <w:rsid w:val="003C1683"/>
    <w:rsid w:val="003C1E83"/>
    <w:rsid w:val="003C22F6"/>
    <w:rsid w:val="003C2416"/>
    <w:rsid w:val="003C374B"/>
    <w:rsid w:val="003C37C4"/>
    <w:rsid w:val="003C398D"/>
    <w:rsid w:val="003C3B8E"/>
    <w:rsid w:val="003C3DBD"/>
    <w:rsid w:val="003C5A8B"/>
    <w:rsid w:val="003C5B76"/>
    <w:rsid w:val="003C5C69"/>
    <w:rsid w:val="003C6535"/>
    <w:rsid w:val="003C6FC0"/>
    <w:rsid w:val="003C720A"/>
    <w:rsid w:val="003C7F10"/>
    <w:rsid w:val="003D0A9E"/>
    <w:rsid w:val="003D0BAA"/>
    <w:rsid w:val="003D0BFB"/>
    <w:rsid w:val="003D1058"/>
    <w:rsid w:val="003D1E8C"/>
    <w:rsid w:val="003D22FC"/>
    <w:rsid w:val="003D36BA"/>
    <w:rsid w:val="003D3A2C"/>
    <w:rsid w:val="003D3A6C"/>
    <w:rsid w:val="003D3B08"/>
    <w:rsid w:val="003D3DCB"/>
    <w:rsid w:val="003D43CB"/>
    <w:rsid w:val="003D4749"/>
    <w:rsid w:val="003D4757"/>
    <w:rsid w:val="003D4989"/>
    <w:rsid w:val="003D4E15"/>
    <w:rsid w:val="003D50C6"/>
    <w:rsid w:val="003D57AF"/>
    <w:rsid w:val="003D5841"/>
    <w:rsid w:val="003D5F72"/>
    <w:rsid w:val="003D616E"/>
    <w:rsid w:val="003D6D43"/>
    <w:rsid w:val="003D72ED"/>
    <w:rsid w:val="003D741C"/>
    <w:rsid w:val="003D7C38"/>
    <w:rsid w:val="003D7FAC"/>
    <w:rsid w:val="003E021C"/>
    <w:rsid w:val="003E053A"/>
    <w:rsid w:val="003E09F2"/>
    <w:rsid w:val="003E1C56"/>
    <w:rsid w:val="003E2AB4"/>
    <w:rsid w:val="003E2F28"/>
    <w:rsid w:val="003E32D0"/>
    <w:rsid w:val="003E39AA"/>
    <w:rsid w:val="003E3F30"/>
    <w:rsid w:val="003E3F79"/>
    <w:rsid w:val="003E484A"/>
    <w:rsid w:val="003E5376"/>
    <w:rsid w:val="003E5701"/>
    <w:rsid w:val="003E66DE"/>
    <w:rsid w:val="003E7132"/>
    <w:rsid w:val="003F03FE"/>
    <w:rsid w:val="003F1400"/>
    <w:rsid w:val="003F1CC2"/>
    <w:rsid w:val="003F1F35"/>
    <w:rsid w:val="003F284C"/>
    <w:rsid w:val="003F3CFF"/>
    <w:rsid w:val="003F4839"/>
    <w:rsid w:val="003F4CCD"/>
    <w:rsid w:val="003F5420"/>
    <w:rsid w:val="003F55F7"/>
    <w:rsid w:val="003F5736"/>
    <w:rsid w:val="003F65DD"/>
    <w:rsid w:val="003F6B8F"/>
    <w:rsid w:val="003F6C04"/>
    <w:rsid w:val="003F6D06"/>
    <w:rsid w:val="003F709C"/>
    <w:rsid w:val="003F7265"/>
    <w:rsid w:val="003F7DEB"/>
    <w:rsid w:val="003F7F40"/>
    <w:rsid w:val="004006D1"/>
    <w:rsid w:val="00400FC1"/>
    <w:rsid w:val="00401073"/>
    <w:rsid w:val="0040179F"/>
    <w:rsid w:val="004017D3"/>
    <w:rsid w:val="0040262C"/>
    <w:rsid w:val="004026C8"/>
    <w:rsid w:val="00402A36"/>
    <w:rsid w:val="00403B55"/>
    <w:rsid w:val="00404061"/>
    <w:rsid w:val="00405605"/>
    <w:rsid w:val="004056C0"/>
    <w:rsid w:val="0040623F"/>
    <w:rsid w:val="00406A59"/>
    <w:rsid w:val="00407083"/>
    <w:rsid w:val="00407E49"/>
    <w:rsid w:val="004105F4"/>
    <w:rsid w:val="00411A2F"/>
    <w:rsid w:val="00412145"/>
    <w:rsid w:val="00412178"/>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1771E"/>
    <w:rsid w:val="0041793B"/>
    <w:rsid w:val="00420274"/>
    <w:rsid w:val="00422A81"/>
    <w:rsid w:val="004235E2"/>
    <w:rsid w:val="004242BC"/>
    <w:rsid w:val="004246E4"/>
    <w:rsid w:val="00425247"/>
    <w:rsid w:val="00425446"/>
    <w:rsid w:val="00425B4C"/>
    <w:rsid w:val="00425D80"/>
    <w:rsid w:val="00425F7F"/>
    <w:rsid w:val="00426139"/>
    <w:rsid w:val="004261DD"/>
    <w:rsid w:val="00426912"/>
    <w:rsid w:val="004269CC"/>
    <w:rsid w:val="00426FE6"/>
    <w:rsid w:val="00427177"/>
    <w:rsid w:val="00427817"/>
    <w:rsid w:val="00430F2C"/>
    <w:rsid w:val="0043159B"/>
    <w:rsid w:val="00431E85"/>
    <w:rsid w:val="00432010"/>
    <w:rsid w:val="004323B7"/>
    <w:rsid w:val="004325C5"/>
    <w:rsid w:val="00432943"/>
    <w:rsid w:val="004329E9"/>
    <w:rsid w:val="00433086"/>
    <w:rsid w:val="00434181"/>
    <w:rsid w:val="004346E5"/>
    <w:rsid w:val="004350F3"/>
    <w:rsid w:val="00435E51"/>
    <w:rsid w:val="00435EBE"/>
    <w:rsid w:val="00436E73"/>
    <w:rsid w:val="0044081C"/>
    <w:rsid w:val="00440E28"/>
    <w:rsid w:val="0044154D"/>
    <w:rsid w:val="00441BF6"/>
    <w:rsid w:val="00442073"/>
    <w:rsid w:val="004421EA"/>
    <w:rsid w:val="004423FF"/>
    <w:rsid w:val="00442F65"/>
    <w:rsid w:val="00443623"/>
    <w:rsid w:val="0044384D"/>
    <w:rsid w:val="00443FD7"/>
    <w:rsid w:val="00444013"/>
    <w:rsid w:val="0044433A"/>
    <w:rsid w:val="004443C3"/>
    <w:rsid w:val="00444B75"/>
    <w:rsid w:val="00444D7B"/>
    <w:rsid w:val="00445023"/>
    <w:rsid w:val="00445A31"/>
    <w:rsid w:val="00445B6A"/>
    <w:rsid w:val="00445F28"/>
    <w:rsid w:val="00446320"/>
    <w:rsid w:val="004467CE"/>
    <w:rsid w:val="00446914"/>
    <w:rsid w:val="0045008D"/>
    <w:rsid w:val="0045013C"/>
    <w:rsid w:val="00450463"/>
    <w:rsid w:val="00450F8F"/>
    <w:rsid w:val="00451496"/>
    <w:rsid w:val="0045188B"/>
    <w:rsid w:val="00451E2B"/>
    <w:rsid w:val="00451F7B"/>
    <w:rsid w:val="00452EC2"/>
    <w:rsid w:val="0045303D"/>
    <w:rsid w:val="00453107"/>
    <w:rsid w:val="00453B7D"/>
    <w:rsid w:val="00453C0F"/>
    <w:rsid w:val="00453C4E"/>
    <w:rsid w:val="00453DD1"/>
    <w:rsid w:val="00454089"/>
    <w:rsid w:val="0045444F"/>
    <w:rsid w:val="00454BD5"/>
    <w:rsid w:val="004557EB"/>
    <w:rsid w:val="00455BE6"/>
    <w:rsid w:val="0045686D"/>
    <w:rsid w:val="00456B52"/>
    <w:rsid w:val="00456BA6"/>
    <w:rsid w:val="00457A7E"/>
    <w:rsid w:val="00457F15"/>
    <w:rsid w:val="00457F49"/>
    <w:rsid w:val="00461448"/>
    <w:rsid w:val="00462210"/>
    <w:rsid w:val="00462372"/>
    <w:rsid w:val="004637CA"/>
    <w:rsid w:val="00463A13"/>
    <w:rsid w:val="00464B84"/>
    <w:rsid w:val="004659E3"/>
    <w:rsid w:val="00466187"/>
    <w:rsid w:val="0046699D"/>
    <w:rsid w:val="004675A2"/>
    <w:rsid w:val="00467ED6"/>
    <w:rsid w:val="00467F9A"/>
    <w:rsid w:val="004709C3"/>
    <w:rsid w:val="00470AD4"/>
    <w:rsid w:val="004710D4"/>
    <w:rsid w:val="00471190"/>
    <w:rsid w:val="004719F6"/>
    <w:rsid w:val="00471A38"/>
    <w:rsid w:val="00472737"/>
    <w:rsid w:val="00473534"/>
    <w:rsid w:val="004739DD"/>
    <w:rsid w:val="004740B5"/>
    <w:rsid w:val="004742ED"/>
    <w:rsid w:val="00474868"/>
    <w:rsid w:val="00475191"/>
    <w:rsid w:val="0047568D"/>
    <w:rsid w:val="004758EC"/>
    <w:rsid w:val="00475A12"/>
    <w:rsid w:val="00475C96"/>
    <w:rsid w:val="00476513"/>
    <w:rsid w:val="0047660A"/>
    <w:rsid w:val="00476A31"/>
    <w:rsid w:val="0047775E"/>
    <w:rsid w:val="004809C8"/>
    <w:rsid w:val="00480FD7"/>
    <w:rsid w:val="0048138E"/>
    <w:rsid w:val="00481447"/>
    <w:rsid w:val="00482FF7"/>
    <w:rsid w:val="0048330F"/>
    <w:rsid w:val="00486A74"/>
    <w:rsid w:val="00486EA6"/>
    <w:rsid w:val="004876DC"/>
    <w:rsid w:val="00487CDD"/>
    <w:rsid w:val="00491225"/>
    <w:rsid w:val="0049139B"/>
    <w:rsid w:val="0049166D"/>
    <w:rsid w:val="0049194A"/>
    <w:rsid w:val="00491B4D"/>
    <w:rsid w:val="00491BE8"/>
    <w:rsid w:val="004933B7"/>
    <w:rsid w:val="0049382D"/>
    <w:rsid w:val="00494599"/>
    <w:rsid w:val="00494841"/>
    <w:rsid w:val="00494DFB"/>
    <w:rsid w:val="0049512A"/>
    <w:rsid w:val="0049543C"/>
    <w:rsid w:val="004955E6"/>
    <w:rsid w:val="00495601"/>
    <w:rsid w:val="004958E4"/>
    <w:rsid w:val="00495FE8"/>
    <w:rsid w:val="0049643A"/>
    <w:rsid w:val="0049697B"/>
    <w:rsid w:val="00496AF2"/>
    <w:rsid w:val="0049768B"/>
    <w:rsid w:val="004976DD"/>
    <w:rsid w:val="004A0155"/>
    <w:rsid w:val="004A08B2"/>
    <w:rsid w:val="004A12B5"/>
    <w:rsid w:val="004A1445"/>
    <w:rsid w:val="004A17A7"/>
    <w:rsid w:val="004A17C3"/>
    <w:rsid w:val="004A19D9"/>
    <w:rsid w:val="004A1B7A"/>
    <w:rsid w:val="004A1F8C"/>
    <w:rsid w:val="004A2136"/>
    <w:rsid w:val="004A22AF"/>
    <w:rsid w:val="004A30F5"/>
    <w:rsid w:val="004A338A"/>
    <w:rsid w:val="004A396C"/>
    <w:rsid w:val="004A4948"/>
    <w:rsid w:val="004A4CAB"/>
    <w:rsid w:val="004A4CE6"/>
    <w:rsid w:val="004A4FCE"/>
    <w:rsid w:val="004A5121"/>
    <w:rsid w:val="004A5A02"/>
    <w:rsid w:val="004A622C"/>
    <w:rsid w:val="004A6496"/>
    <w:rsid w:val="004A6ED7"/>
    <w:rsid w:val="004A77ED"/>
    <w:rsid w:val="004A7919"/>
    <w:rsid w:val="004A7AA7"/>
    <w:rsid w:val="004B03D7"/>
    <w:rsid w:val="004B04E9"/>
    <w:rsid w:val="004B060D"/>
    <w:rsid w:val="004B0A44"/>
    <w:rsid w:val="004B0AE8"/>
    <w:rsid w:val="004B0FB2"/>
    <w:rsid w:val="004B0FE1"/>
    <w:rsid w:val="004B10A9"/>
    <w:rsid w:val="004B1412"/>
    <w:rsid w:val="004B1D3E"/>
    <w:rsid w:val="004B2237"/>
    <w:rsid w:val="004B22B9"/>
    <w:rsid w:val="004B2B6C"/>
    <w:rsid w:val="004B2E0D"/>
    <w:rsid w:val="004B3342"/>
    <w:rsid w:val="004B4308"/>
    <w:rsid w:val="004B51C7"/>
    <w:rsid w:val="004B52D8"/>
    <w:rsid w:val="004B633E"/>
    <w:rsid w:val="004B6563"/>
    <w:rsid w:val="004B7045"/>
    <w:rsid w:val="004B71C1"/>
    <w:rsid w:val="004B754D"/>
    <w:rsid w:val="004B75A9"/>
    <w:rsid w:val="004C07C1"/>
    <w:rsid w:val="004C0B0C"/>
    <w:rsid w:val="004C0F28"/>
    <w:rsid w:val="004C1BC8"/>
    <w:rsid w:val="004C2907"/>
    <w:rsid w:val="004C2C46"/>
    <w:rsid w:val="004C4F6F"/>
    <w:rsid w:val="004C5395"/>
    <w:rsid w:val="004C5627"/>
    <w:rsid w:val="004C5A5F"/>
    <w:rsid w:val="004C5D40"/>
    <w:rsid w:val="004C616D"/>
    <w:rsid w:val="004C6746"/>
    <w:rsid w:val="004C6E44"/>
    <w:rsid w:val="004C79BD"/>
    <w:rsid w:val="004C7DF9"/>
    <w:rsid w:val="004D037F"/>
    <w:rsid w:val="004D07D2"/>
    <w:rsid w:val="004D111B"/>
    <w:rsid w:val="004D2034"/>
    <w:rsid w:val="004D28E5"/>
    <w:rsid w:val="004D2A12"/>
    <w:rsid w:val="004D30DA"/>
    <w:rsid w:val="004D354A"/>
    <w:rsid w:val="004D42DC"/>
    <w:rsid w:val="004D480E"/>
    <w:rsid w:val="004D4A57"/>
    <w:rsid w:val="004D4B75"/>
    <w:rsid w:val="004D4CBC"/>
    <w:rsid w:val="004D4EDD"/>
    <w:rsid w:val="004D4F3B"/>
    <w:rsid w:val="004D52FD"/>
    <w:rsid w:val="004D53F3"/>
    <w:rsid w:val="004D5671"/>
    <w:rsid w:val="004D63D8"/>
    <w:rsid w:val="004D709B"/>
    <w:rsid w:val="004D70A3"/>
    <w:rsid w:val="004D7512"/>
    <w:rsid w:val="004D7949"/>
    <w:rsid w:val="004D7A3F"/>
    <w:rsid w:val="004D7ACB"/>
    <w:rsid w:val="004E0E89"/>
    <w:rsid w:val="004E10DC"/>
    <w:rsid w:val="004E175C"/>
    <w:rsid w:val="004E1A9C"/>
    <w:rsid w:val="004E1E2B"/>
    <w:rsid w:val="004E21E0"/>
    <w:rsid w:val="004E2487"/>
    <w:rsid w:val="004E311F"/>
    <w:rsid w:val="004E334A"/>
    <w:rsid w:val="004E3B57"/>
    <w:rsid w:val="004E4D80"/>
    <w:rsid w:val="004E541B"/>
    <w:rsid w:val="004E5522"/>
    <w:rsid w:val="004E794E"/>
    <w:rsid w:val="004E7AB3"/>
    <w:rsid w:val="004E7F8D"/>
    <w:rsid w:val="004F0B3B"/>
    <w:rsid w:val="004F120C"/>
    <w:rsid w:val="004F153A"/>
    <w:rsid w:val="004F18D3"/>
    <w:rsid w:val="004F20A4"/>
    <w:rsid w:val="004F290C"/>
    <w:rsid w:val="004F33B6"/>
    <w:rsid w:val="004F3C41"/>
    <w:rsid w:val="004F463F"/>
    <w:rsid w:val="004F4C35"/>
    <w:rsid w:val="004F5DF1"/>
    <w:rsid w:val="004F6C42"/>
    <w:rsid w:val="004F78B2"/>
    <w:rsid w:val="00500200"/>
    <w:rsid w:val="00500894"/>
    <w:rsid w:val="00501284"/>
    <w:rsid w:val="005020B4"/>
    <w:rsid w:val="00502110"/>
    <w:rsid w:val="0050251A"/>
    <w:rsid w:val="00502881"/>
    <w:rsid w:val="005029C2"/>
    <w:rsid w:val="00503250"/>
    <w:rsid w:val="00503600"/>
    <w:rsid w:val="00504D71"/>
    <w:rsid w:val="00505E47"/>
    <w:rsid w:val="00506317"/>
    <w:rsid w:val="00506670"/>
    <w:rsid w:val="005074B8"/>
    <w:rsid w:val="00507763"/>
    <w:rsid w:val="00507765"/>
    <w:rsid w:val="00507A1A"/>
    <w:rsid w:val="00507B40"/>
    <w:rsid w:val="005107B0"/>
    <w:rsid w:val="005114F4"/>
    <w:rsid w:val="00511520"/>
    <w:rsid w:val="005115CE"/>
    <w:rsid w:val="00511CB3"/>
    <w:rsid w:val="00511D84"/>
    <w:rsid w:val="00511DFC"/>
    <w:rsid w:val="00511EFE"/>
    <w:rsid w:val="005123CF"/>
    <w:rsid w:val="00512432"/>
    <w:rsid w:val="0051281C"/>
    <w:rsid w:val="00512A2D"/>
    <w:rsid w:val="00513FBC"/>
    <w:rsid w:val="005145FA"/>
    <w:rsid w:val="00514E96"/>
    <w:rsid w:val="00515593"/>
    <w:rsid w:val="005159D5"/>
    <w:rsid w:val="00515B75"/>
    <w:rsid w:val="00515E1A"/>
    <w:rsid w:val="00516720"/>
    <w:rsid w:val="005172CE"/>
    <w:rsid w:val="005178A3"/>
    <w:rsid w:val="00517DD2"/>
    <w:rsid w:val="005200BE"/>
    <w:rsid w:val="005204EB"/>
    <w:rsid w:val="005204FB"/>
    <w:rsid w:val="0052050A"/>
    <w:rsid w:val="005219C4"/>
    <w:rsid w:val="00521F61"/>
    <w:rsid w:val="00522A8A"/>
    <w:rsid w:val="00522C61"/>
    <w:rsid w:val="00522FC4"/>
    <w:rsid w:val="005231C1"/>
    <w:rsid w:val="00523555"/>
    <w:rsid w:val="00523B78"/>
    <w:rsid w:val="005240AF"/>
    <w:rsid w:val="0052425C"/>
    <w:rsid w:val="00527C1A"/>
    <w:rsid w:val="0053006F"/>
    <w:rsid w:val="00530ECA"/>
    <w:rsid w:val="00531CEA"/>
    <w:rsid w:val="00531DFC"/>
    <w:rsid w:val="005325C5"/>
    <w:rsid w:val="00532601"/>
    <w:rsid w:val="005333CB"/>
    <w:rsid w:val="0053350A"/>
    <w:rsid w:val="00533771"/>
    <w:rsid w:val="00533BE3"/>
    <w:rsid w:val="00533EFD"/>
    <w:rsid w:val="00534AEF"/>
    <w:rsid w:val="00534C8E"/>
    <w:rsid w:val="00535331"/>
    <w:rsid w:val="0053556A"/>
    <w:rsid w:val="0053578F"/>
    <w:rsid w:val="00535A9F"/>
    <w:rsid w:val="005372F2"/>
    <w:rsid w:val="0053746A"/>
    <w:rsid w:val="005402D9"/>
    <w:rsid w:val="00540E35"/>
    <w:rsid w:val="00542C02"/>
    <w:rsid w:val="00542F68"/>
    <w:rsid w:val="00543525"/>
    <w:rsid w:val="00543ED7"/>
    <w:rsid w:val="00544893"/>
    <w:rsid w:val="00544E0F"/>
    <w:rsid w:val="00544EA9"/>
    <w:rsid w:val="005452A8"/>
    <w:rsid w:val="00545702"/>
    <w:rsid w:val="00545F9D"/>
    <w:rsid w:val="00546783"/>
    <w:rsid w:val="00546DF4"/>
    <w:rsid w:val="005474F5"/>
    <w:rsid w:val="005478FF"/>
    <w:rsid w:val="00547D2B"/>
    <w:rsid w:val="00547D83"/>
    <w:rsid w:val="00550C7F"/>
    <w:rsid w:val="00550CB1"/>
    <w:rsid w:val="00551922"/>
    <w:rsid w:val="005521BF"/>
    <w:rsid w:val="00552E9A"/>
    <w:rsid w:val="005533ED"/>
    <w:rsid w:val="005536B4"/>
    <w:rsid w:val="00553BD4"/>
    <w:rsid w:val="00553D0E"/>
    <w:rsid w:val="0055447B"/>
    <w:rsid w:val="00554F5A"/>
    <w:rsid w:val="00555037"/>
    <w:rsid w:val="00555577"/>
    <w:rsid w:val="005556B0"/>
    <w:rsid w:val="0055589B"/>
    <w:rsid w:val="0055741B"/>
    <w:rsid w:val="005609EA"/>
    <w:rsid w:val="00560AD8"/>
    <w:rsid w:val="00560F3C"/>
    <w:rsid w:val="005622E1"/>
    <w:rsid w:val="0056286E"/>
    <w:rsid w:val="00562AB2"/>
    <w:rsid w:val="00563753"/>
    <w:rsid w:val="00563F1A"/>
    <w:rsid w:val="0056445A"/>
    <w:rsid w:val="00564DE2"/>
    <w:rsid w:val="00566E7E"/>
    <w:rsid w:val="00566F07"/>
    <w:rsid w:val="00567871"/>
    <w:rsid w:val="00570AE7"/>
    <w:rsid w:val="00571208"/>
    <w:rsid w:val="0057134E"/>
    <w:rsid w:val="0057162F"/>
    <w:rsid w:val="00571AB6"/>
    <w:rsid w:val="00572655"/>
    <w:rsid w:val="0057292C"/>
    <w:rsid w:val="00572DE3"/>
    <w:rsid w:val="00572E38"/>
    <w:rsid w:val="00573044"/>
    <w:rsid w:val="00573299"/>
    <w:rsid w:val="005732A5"/>
    <w:rsid w:val="00573D47"/>
    <w:rsid w:val="005741FC"/>
    <w:rsid w:val="0057637F"/>
    <w:rsid w:val="005764F0"/>
    <w:rsid w:val="005765EE"/>
    <w:rsid w:val="005801CD"/>
    <w:rsid w:val="0058072E"/>
    <w:rsid w:val="00580933"/>
    <w:rsid w:val="005815F5"/>
    <w:rsid w:val="00582320"/>
    <w:rsid w:val="005823EE"/>
    <w:rsid w:val="00582413"/>
    <w:rsid w:val="00582BD3"/>
    <w:rsid w:val="005836B7"/>
    <w:rsid w:val="00583F6D"/>
    <w:rsid w:val="00584293"/>
    <w:rsid w:val="00584330"/>
    <w:rsid w:val="00585229"/>
    <w:rsid w:val="0058541D"/>
    <w:rsid w:val="00585EC3"/>
    <w:rsid w:val="005866F2"/>
    <w:rsid w:val="0058672E"/>
    <w:rsid w:val="005870A4"/>
    <w:rsid w:val="00587448"/>
    <w:rsid w:val="00587527"/>
    <w:rsid w:val="005876AF"/>
    <w:rsid w:val="005900B6"/>
    <w:rsid w:val="005903F6"/>
    <w:rsid w:val="00591B1B"/>
    <w:rsid w:val="00591CF4"/>
    <w:rsid w:val="00591F0D"/>
    <w:rsid w:val="00593187"/>
    <w:rsid w:val="0059353B"/>
    <w:rsid w:val="00593F72"/>
    <w:rsid w:val="00594002"/>
    <w:rsid w:val="0059493F"/>
    <w:rsid w:val="005951D0"/>
    <w:rsid w:val="00595733"/>
    <w:rsid w:val="00595FD4"/>
    <w:rsid w:val="00596275"/>
    <w:rsid w:val="005963D9"/>
    <w:rsid w:val="005967A0"/>
    <w:rsid w:val="00596A0B"/>
    <w:rsid w:val="00596E35"/>
    <w:rsid w:val="00596E62"/>
    <w:rsid w:val="00597CFE"/>
    <w:rsid w:val="005A004F"/>
    <w:rsid w:val="005A06D1"/>
    <w:rsid w:val="005A11F9"/>
    <w:rsid w:val="005A181D"/>
    <w:rsid w:val="005A1AB7"/>
    <w:rsid w:val="005A1E6E"/>
    <w:rsid w:val="005A2271"/>
    <w:rsid w:val="005A33FC"/>
    <w:rsid w:val="005A3401"/>
    <w:rsid w:val="005A373E"/>
    <w:rsid w:val="005A4011"/>
    <w:rsid w:val="005A4EED"/>
    <w:rsid w:val="005A4F7E"/>
    <w:rsid w:val="005A5961"/>
    <w:rsid w:val="005A6068"/>
    <w:rsid w:val="005A6185"/>
    <w:rsid w:val="005A6214"/>
    <w:rsid w:val="005A63C0"/>
    <w:rsid w:val="005A63DD"/>
    <w:rsid w:val="005A7745"/>
    <w:rsid w:val="005A77DC"/>
    <w:rsid w:val="005B059C"/>
    <w:rsid w:val="005B1C0F"/>
    <w:rsid w:val="005B267C"/>
    <w:rsid w:val="005B31DA"/>
    <w:rsid w:val="005B3468"/>
    <w:rsid w:val="005B3E08"/>
    <w:rsid w:val="005B4357"/>
    <w:rsid w:val="005B60D9"/>
    <w:rsid w:val="005B72B6"/>
    <w:rsid w:val="005C009C"/>
    <w:rsid w:val="005C04CD"/>
    <w:rsid w:val="005C0594"/>
    <w:rsid w:val="005C183A"/>
    <w:rsid w:val="005C1FB1"/>
    <w:rsid w:val="005C1FEC"/>
    <w:rsid w:val="005C2E02"/>
    <w:rsid w:val="005C2F3C"/>
    <w:rsid w:val="005C3106"/>
    <w:rsid w:val="005C3118"/>
    <w:rsid w:val="005C3AAA"/>
    <w:rsid w:val="005C4112"/>
    <w:rsid w:val="005C4178"/>
    <w:rsid w:val="005C41A0"/>
    <w:rsid w:val="005C5F7C"/>
    <w:rsid w:val="005C608E"/>
    <w:rsid w:val="005C60B5"/>
    <w:rsid w:val="005C6651"/>
    <w:rsid w:val="005C6A62"/>
    <w:rsid w:val="005D05B2"/>
    <w:rsid w:val="005D091B"/>
    <w:rsid w:val="005D0ACF"/>
    <w:rsid w:val="005D0E75"/>
    <w:rsid w:val="005D12A2"/>
    <w:rsid w:val="005D2A98"/>
    <w:rsid w:val="005D2E75"/>
    <w:rsid w:val="005D3A73"/>
    <w:rsid w:val="005D5548"/>
    <w:rsid w:val="005D62E5"/>
    <w:rsid w:val="005D6338"/>
    <w:rsid w:val="005D6692"/>
    <w:rsid w:val="005D671B"/>
    <w:rsid w:val="005D68B3"/>
    <w:rsid w:val="005D7215"/>
    <w:rsid w:val="005D72AD"/>
    <w:rsid w:val="005D74F3"/>
    <w:rsid w:val="005D78B0"/>
    <w:rsid w:val="005E0BAB"/>
    <w:rsid w:val="005E1B8B"/>
    <w:rsid w:val="005E1DD0"/>
    <w:rsid w:val="005E1F0E"/>
    <w:rsid w:val="005E24F4"/>
    <w:rsid w:val="005E2BDF"/>
    <w:rsid w:val="005E3237"/>
    <w:rsid w:val="005E3761"/>
    <w:rsid w:val="005E422B"/>
    <w:rsid w:val="005E43F0"/>
    <w:rsid w:val="005E443A"/>
    <w:rsid w:val="005E495D"/>
    <w:rsid w:val="005E4986"/>
    <w:rsid w:val="005E4C54"/>
    <w:rsid w:val="005E57DC"/>
    <w:rsid w:val="005E5BC4"/>
    <w:rsid w:val="005E6203"/>
    <w:rsid w:val="005E69E1"/>
    <w:rsid w:val="005E6D4A"/>
    <w:rsid w:val="005E7564"/>
    <w:rsid w:val="005F023D"/>
    <w:rsid w:val="005F029C"/>
    <w:rsid w:val="005F08E9"/>
    <w:rsid w:val="005F1FE0"/>
    <w:rsid w:val="005F20AB"/>
    <w:rsid w:val="005F212C"/>
    <w:rsid w:val="005F2254"/>
    <w:rsid w:val="005F250F"/>
    <w:rsid w:val="005F33C1"/>
    <w:rsid w:val="005F33C5"/>
    <w:rsid w:val="005F3672"/>
    <w:rsid w:val="005F385B"/>
    <w:rsid w:val="005F391E"/>
    <w:rsid w:val="005F4856"/>
    <w:rsid w:val="005F49EE"/>
    <w:rsid w:val="005F4E4D"/>
    <w:rsid w:val="005F4F29"/>
    <w:rsid w:val="005F5352"/>
    <w:rsid w:val="005F5FAA"/>
    <w:rsid w:val="005F77CE"/>
    <w:rsid w:val="00600380"/>
    <w:rsid w:val="0060056A"/>
    <w:rsid w:val="006019BE"/>
    <w:rsid w:val="006019FF"/>
    <w:rsid w:val="006025D6"/>
    <w:rsid w:val="0060265C"/>
    <w:rsid w:val="00602A9E"/>
    <w:rsid w:val="006049DA"/>
    <w:rsid w:val="00604D6C"/>
    <w:rsid w:val="00605665"/>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B14"/>
    <w:rsid w:val="00614F74"/>
    <w:rsid w:val="006156A3"/>
    <w:rsid w:val="00616C72"/>
    <w:rsid w:val="00617766"/>
    <w:rsid w:val="00617966"/>
    <w:rsid w:val="00617B4D"/>
    <w:rsid w:val="00621DF3"/>
    <w:rsid w:val="00622054"/>
    <w:rsid w:val="00622058"/>
    <w:rsid w:val="0062276F"/>
    <w:rsid w:val="006228A7"/>
    <w:rsid w:val="00622B30"/>
    <w:rsid w:val="006230F1"/>
    <w:rsid w:val="0062386D"/>
    <w:rsid w:val="00623EB4"/>
    <w:rsid w:val="00623EED"/>
    <w:rsid w:val="00623FA9"/>
    <w:rsid w:val="00624141"/>
    <w:rsid w:val="006242D4"/>
    <w:rsid w:val="0062503C"/>
    <w:rsid w:val="006267F6"/>
    <w:rsid w:val="00626898"/>
    <w:rsid w:val="0062721B"/>
    <w:rsid w:val="006272A5"/>
    <w:rsid w:val="00627893"/>
    <w:rsid w:val="00630290"/>
    <w:rsid w:val="00630AA0"/>
    <w:rsid w:val="00631139"/>
    <w:rsid w:val="00631DF1"/>
    <w:rsid w:val="006326FB"/>
    <w:rsid w:val="00632ACF"/>
    <w:rsid w:val="00633B67"/>
    <w:rsid w:val="006358BE"/>
    <w:rsid w:val="00637233"/>
    <w:rsid w:val="006378A6"/>
    <w:rsid w:val="0064042C"/>
    <w:rsid w:val="006406C7"/>
    <w:rsid w:val="00640F8A"/>
    <w:rsid w:val="00641880"/>
    <w:rsid w:val="0064268A"/>
    <w:rsid w:val="00642DCF"/>
    <w:rsid w:val="00643927"/>
    <w:rsid w:val="00643D93"/>
    <w:rsid w:val="0064474C"/>
    <w:rsid w:val="006458A2"/>
    <w:rsid w:val="00645B28"/>
    <w:rsid w:val="00646A61"/>
    <w:rsid w:val="00646B10"/>
    <w:rsid w:val="006476EB"/>
    <w:rsid w:val="006478B6"/>
    <w:rsid w:val="0064795F"/>
    <w:rsid w:val="006479C2"/>
    <w:rsid w:val="006479EB"/>
    <w:rsid w:val="00647AC9"/>
    <w:rsid w:val="00647D0B"/>
    <w:rsid w:val="006500E3"/>
    <w:rsid w:val="00650152"/>
    <w:rsid w:val="006502AD"/>
    <w:rsid w:val="0065208A"/>
    <w:rsid w:val="006529E4"/>
    <w:rsid w:val="00652D19"/>
    <w:rsid w:val="006534C6"/>
    <w:rsid w:val="00653733"/>
    <w:rsid w:val="006537CD"/>
    <w:rsid w:val="0065413B"/>
    <w:rsid w:val="006548B9"/>
    <w:rsid w:val="00654E23"/>
    <w:rsid w:val="00655041"/>
    <w:rsid w:val="00655767"/>
    <w:rsid w:val="00655A19"/>
    <w:rsid w:val="00655AF4"/>
    <w:rsid w:val="00656AB6"/>
    <w:rsid w:val="0065712B"/>
    <w:rsid w:val="006573C7"/>
    <w:rsid w:val="006575B4"/>
    <w:rsid w:val="00657849"/>
    <w:rsid w:val="00657AAD"/>
    <w:rsid w:val="00660928"/>
    <w:rsid w:val="006609A3"/>
    <w:rsid w:val="00661AC3"/>
    <w:rsid w:val="0066302E"/>
    <w:rsid w:val="006630CC"/>
    <w:rsid w:val="006631F6"/>
    <w:rsid w:val="00663339"/>
    <w:rsid w:val="006633CE"/>
    <w:rsid w:val="0066354D"/>
    <w:rsid w:val="00663565"/>
    <w:rsid w:val="00663B44"/>
    <w:rsid w:val="00663E74"/>
    <w:rsid w:val="0066411C"/>
    <w:rsid w:val="0066436F"/>
    <w:rsid w:val="0066628B"/>
    <w:rsid w:val="00666DF3"/>
    <w:rsid w:val="00667C43"/>
    <w:rsid w:val="00667DB5"/>
    <w:rsid w:val="00670764"/>
    <w:rsid w:val="00670C2A"/>
    <w:rsid w:val="006716A9"/>
    <w:rsid w:val="00671988"/>
    <w:rsid w:val="00671AB5"/>
    <w:rsid w:val="00672C82"/>
    <w:rsid w:val="006730CA"/>
    <w:rsid w:val="006732E4"/>
    <w:rsid w:val="0067380D"/>
    <w:rsid w:val="006738EA"/>
    <w:rsid w:val="00673EF4"/>
    <w:rsid w:val="00674309"/>
    <w:rsid w:val="00674833"/>
    <w:rsid w:val="006748DA"/>
    <w:rsid w:val="00674AA8"/>
    <w:rsid w:val="00674C6D"/>
    <w:rsid w:val="00674EEA"/>
    <w:rsid w:val="00675322"/>
    <w:rsid w:val="00675CE5"/>
    <w:rsid w:val="00675E77"/>
    <w:rsid w:val="006760A2"/>
    <w:rsid w:val="006769BD"/>
    <w:rsid w:val="00676A6B"/>
    <w:rsid w:val="00676E2F"/>
    <w:rsid w:val="00676F3F"/>
    <w:rsid w:val="00676F65"/>
    <w:rsid w:val="00677619"/>
    <w:rsid w:val="006807CC"/>
    <w:rsid w:val="00680DFD"/>
    <w:rsid w:val="00680F7F"/>
    <w:rsid w:val="00681D5E"/>
    <w:rsid w:val="0068328F"/>
    <w:rsid w:val="006832E0"/>
    <w:rsid w:val="006835C1"/>
    <w:rsid w:val="00683886"/>
    <w:rsid w:val="00684763"/>
    <w:rsid w:val="0068497D"/>
    <w:rsid w:val="006849D8"/>
    <w:rsid w:val="00685930"/>
    <w:rsid w:val="00685FA4"/>
    <w:rsid w:val="00685FD2"/>
    <w:rsid w:val="00686ABC"/>
    <w:rsid w:val="00687D0C"/>
    <w:rsid w:val="00687E0C"/>
    <w:rsid w:val="00687E70"/>
    <w:rsid w:val="006905EE"/>
    <w:rsid w:val="0069083B"/>
    <w:rsid w:val="00691E4E"/>
    <w:rsid w:val="00692091"/>
    <w:rsid w:val="006925F2"/>
    <w:rsid w:val="00693878"/>
    <w:rsid w:val="00694D2C"/>
    <w:rsid w:val="006953A7"/>
    <w:rsid w:val="00695B23"/>
    <w:rsid w:val="00695CA4"/>
    <w:rsid w:val="006966C5"/>
    <w:rsid w:val="006967F7"/>
    <w:rsid w:val="00696A5E"/>
    <w:rsid w:val="00696A66"/>
    <w:rsid w:val="0069703C"/>
    <w:rsid w:val="006974C8"/>
    <w:rsid w:val="006977C5"/>
    <w:rsid w:val="00697BE2"/>
    <w:rsid w:val="006A0457"/>
    <w:rsid w:val="006A28DA"/>
    <w:rsid w:val="006A2DEB"/>
    <w:rsid w:val="006A2E9A"/>
    <w:rsid w:val="006A2EF4"/>
    <w:rsid w:val="006A3D79"/>
    <w:rsid w:val="006A4943"/>
    <w:rsid w:val="006A4C1B"/>
    <w:rsid w:val="006A50D0"/>
    <w:rsid w:val="006A6331"/>
    <w:rsid w:val="006A750B"/>
    <w:rsid w:val="006B01B9"/>
    <w:rsid w:val="006B0290"/>
    <w:rsid w:val="006B0594"/>
    <w:rsid w:val="006B06E7"/>
    <w:rsid w:val="006B1730"/>
    <w:rsid w:val="006B1EF4"/>
    <w:rsid w:val="006B21DE"/>
    <w:rsid w:val="006B29D8"/>
    <w:rsid w:val="006B2A9E"/>
    <w:rsid w:val="006B36DF"/>
    <w:rsid w:val="006B3761"/>
    <w:rsid w:val="006B3BC4"/>
    <w:rsid w:val="006B3D47"/>
    <w:rsid w:val="006B5384"/>
    <w:rsid w:val="006B58C4"/>
    <w:rsid w:val="006B5B67"/>
    <w:rsid w:val="006B623A"/>
    <w:rsid w:val="006B7C19"/>
    <w:rsid w:val="006C02A5"/>
    <w:rsid w:val="006C0802"/>
    <w:rsid w:val="006C0EF8"/>
    <w:rsid w:val="006C120E"/>
    <w:rsid w:val="006C1926"/>
    <w:rsid w:val="006C1C77"/>
    <w:rsid w:val="006C20B9"/>
    <w:rsid w:val="006C2211"/>
    <w:rsid w:val="006C22AA"/>
    <w:rsid w:val="006C258F"/>
    <w:rsid w:val="006C306A"/>
    <w:rsid w:val="006C3940"/>
    <w:rsid w:val="006C3E0C"/>
    <w:rsid w:val="006C4924"/>
    <w:rsid w:val="006C5171"/>
    <w:rsid w:val="006C5183"/>
    <w:rsid w:val="006C5D54"/>
    <w:rsid w:val="006C60DE"/>
    <w:rsid w:val="006C68C6"/>
    <w:rsid w:val="006C6D3E"/>
    <w:rsid w:val="006C786A"/>
    <w:rsid w:val="006C7B0D"/>
    <w:rsid w:val="006D077E"/>
    <w:rsid w:val="006D0BB0"/>
    <w:rsid w:val="006D1773"/>
    <w:rsid w:val="006D18CA"/>
    <w:rsid w:val="006D192C"/>
    <w:rsid w:val="006D2E3A"/>
    <w:rsid w:val="006D3570"/>
    <w:rsid w:val="006D3C37"/>
    <w:rsid w:val="006D3D9D"/>
    <w:rsid w:val="006D4E7E"/>
    <w:rsid w:val="006D56DC"/>
    <w:rsid w:val="006D5DA6"/>
    <w:rsid w:val="006D5F49"/>
    <w:rsid w:val="006D6317"/>
    <w:rsid w:val="006D6782"/>
    <w:rsid w:val="006D6F3A"/>
    <w:rsid w:val="006D774C"/>
    <w:rsid w:val="006D7772"/>
    <w:rsid w:val="006D7AD7"/>
    <w:rsid w:val="006E09ED"/>
    <w:rsid w:val="006E0AE4"/>
    <w:rsid w:val="006E1287"/>
    <w:rsid w:val="006E1EB9"/>
    <w:rsid w:val="006E2989"/>
    <w:rsid w:val="006E3760"/>
    <w:rsid w:val="006E3A3C"/>
    <w:rsid w:val="006E58C7"/>
    <w:rsid w:val="006E58EA"/>
    <w:rsid w:val="006E61D1"/>
    <w:rsid w:val="006E6AA1"/>
    <w:rsid w:val="006E6B4B"/>
    <w:rsid w:val="006F0042"/>
    <w:rsid w:val="006F12C2"/>
    <w:rsid w:val="006F185A"/>
    <w:rsid w:val="006F19D9"/>
    <w:rsid w:val="006F1AF5"/>
    <w:rsid w:val="006F1E05"/>
    <w:rsid w:val="006F20C8"/>
    <w:rsid w:val="006F259B"/>
    <w:rsid w:val="006F3999"/>
    <w:rsid w:val="006F39FB"/>
    <w:rsid w:val="006F3EB8"/>
    <w:rsid w:val="006F568F"/>
    <w:rsid w:val="006F5B16"/>
    <w:rsid w:val="006F622C"/>
    <w:rsid w:val="006F62F2"/>
    <w:rsid w:val="006F7BC1"/>
    <w:rsid w:val="006F7BE0"/>
    <w:rsid w:val="00701106"/>
    <w:rsid w:val="0070117D"/>
    <w:rsid w:val="007013CA"/>
    <w:rsid w:val="00701F16"/>
    <w:rsid w:val="00702968"/>
    <w:rsid w:val="00703268"/>
    <w:rsid w:val="00703BD1"/>
    <w:rsid w:val="00703EDB"/>
    <w:rsid w:val="0070415C"/>
    <w:rsid w:val="00704289"/>
    <w:rsid w:val="0070485E"/>
    <w:rsid w:val="00704E4B"/>
    <w:rsid w:val="00705DAD"/>
    <w:rsid w:val="00705F08"/>
    <w:rsid w:val="00706390"/>
    <w:rsid w:val="007066CC"/>
    <w:rsid w:val="00706CC2"/>
    <w:rsid w:val="00706F00"/>
    <w:rsid w:val="00707010"/>
    <w:rsid w:val="007073AD"/>
    <w:rsid w:val="0070745C"/>
    <w:rsid w:val="00710404"/>
    <w:rsid w:val="00710844"/>
    <w:rsid w:val="00711005"/>
    <w:rsid w:val="00711574"/>
    <w:rsid w:val="00711944"/>
    <w:rsid w:val="00712011"/>
    <w:rsid w:val="007123DD"/>
    <w:rsid w:val="00712484"/>
    <w:rsid w:val="0071267B"/>
    <w:rsid w:val="0071326F"/>
    <w:rsid w:val="007135D8"/>
    <w:rsid w:val="00714AD0"/>
    <w:rsid w:val="00715057"/>
    <w:rsid w:val="00715908"/>
    <w:rsid w:val="00715A9C"/>
    <w:rsid w:val="00715ADD"/>
    <w:rsid w:val="007163B1"/>
    <w:rsid w:val="0071698D"/>
    <w:rsid w:val="00716B82"/>
    <w:rsid w:val="00716EC6"/>
    <w:rsid w:val="007216D4"/>
    <w:rsid w:val="007217C1"/>
    <w:rsid w:val="00722629"/>
    <w:rsid w:val="00723119"/>
    <w:rsid w:val="0072350D"/>
    <w:rsid w:val="007237C8"/>
    <w:rsid w:val="007237ED"/>
    <w:rsid w:val="00723B52"/>
    <w:rsid w:val="00723ED5"/>
    <w:rsid w:val="00723F07"/>
    <w:rsid w:val="0072440D"/>
    <w:rsid w:val="00724500"/>
    <w:rsid w:val="00725458"/>
    <w:rsid w:val="00725B06"/>
    <w:rsid w:val="00726417"/>
    <w:rsid w:val="00726A8E"/>
    <w:rsid w:val="00727DEB"/>
    <w:rsid w:val="00730085"/>
    <w:rsid w:val="007301AF"/>
    <w:rsid w:val="007301C1"/>
    <w:rsid w:val="007306B4"/>
    <w:rsid w:val="00730AEB"/>
    <w:rsid w:val="007313F0"/>
    <w:rsid w:val="007317F0"/>
    <w:rsid w:val="00731C2A"/>
    <w:rsid w:val="007322DB"/>
    <w:rsid w:val="00732F81"/>
    <w:rsid w:val="00734C62"/>
    <w:rsid w:val="00734E84"/>
    <w:rsid w:val="00734FF0"/>
    <w:rsid w:val="00735078"/>
    <w:rsid w:val="00735713"/>
    <w:rsid w:val="00735AC5"/>
    <w:rsid w:val="00737486"/>
    <w:rsid w:val="00737BE8"/>
    <w:rsid w:val="00737CF4"/>
    <w:rsid w:val="00737CFB"/>
    <w:rsid w:val="007404ED"/>
    <w:rsid w:val="0074060A"/>
    <w:rsid w:val="00740623"/>
    <w:rsid w:val="0074093C"/>
    <w:rsid w:val="00741498"/>
    <w:rsid w:val="00741787"/>
    <w:rsid w:val="0074198A"/>
    <w:rsid w:val="00741B3F"/>
    <w:rsid w:val="00741D42"/>
    <w:rsid w:val="007430A6"/>
    <w:rsid w:val="007435C5"/>
    <w:rsid w:val="007437F2"/>
    <w:rsid w:val="0074394D"/>
    <w:rsid w:val="00744025"/>
    <w:rsid w:val="00744444"/>
    <w:rsid w:val="007452A7"/>
    <w:rsid w:val="0074535A"/>
    <w:rsid w:val="0074632C"/>
    <w:rsid w:val="00746AAA"/>
    <w:rsid w:val="0074767A"/>
    <w:rsid w:val="007479BE"/>
    <w:rsid w:val="0075042A"/>
    <w:rsid w:val="0075076D"/>
    <w:rsid w:val="00750DC6"/>
    <w:rsid w:val="00750DF8"/>
    <w:rsid w:val="00751135"/>
    <w:rsid w:val="007511D5"/>
    <w:rsid w:val="00752530"/>
    <w:rsid w:val="00752766"/>
    <w:rsid w:val="00753136"/>
    <w:rsid w:val="007537B5"/>
    <w:rsid w:val="00753962"/>
    <w:rsid w:val="00753B68"/>
    <w:rsid w:val="00753BFC"/>
    <w:rsid w:val="00753F6D"/>
    <w:rsid w:val="007544B1"/>
    <w:rsid w:val="00754704"/>
    <w:rsid w:val="00755D44"/>
    <w:rsid w:val="00756972"/>
    <w:rsid w:val="00757972"/>
    <w:rsid w:val="0076053B"/>
    <w:rsid w:val="007608E9"/>
    <w:rsid w:val="00760977"/>
    <w:rsid w:val="007611E1"/>
    <w:rsid w:val="007612A1"/>
    <w:rsid w:val="007614FB"/>
    <w:rsid w:val="00761699"/>
    <w:rsid w:val="007630D4"/>
    <w:rsid w:val="007632B2"/>
    <w:rsid w:val="00764102"/>
    <w:rsid w:val="007658E1"/>
    <w:rsid w:val="00765C2D"/>
    <w:rsid w:val="0076645F"/>
    <w:rsid w:val="0076655A"/>
    <w:rsid w:val="00767423"/>
    <w:rsid w:val="00767C92"/>
    <w:rsid w:val="0077011E"/>
    <w:rsid w:val="00770B7A"/>
    <w:rsid w:val="00772185"/>
    <w:rsid w:val="00772523"/>
    <w:rsid w:val="00772714"/>
    <w:rsid w:val="0077364C"/>
    <w:rsid w:val="00773779"/>
    <w:rsid w:val="00773D2F"/>
    <w:rsid w:val="00774B61"/>
    <w:rsid w:val="00774F09"/>
    <w:rsid w:val="00775EBE"/>
    <w:rsid w:val="0077678F"/>
    <w:rsid w:val="00776845"/>
    <w:rsid w:val="0077688B"/>
    <w:rsid w:val="007771B7"/>
    <w:rsid w:val="00777BEF"/>
    <w:rsid w:val="00777D78"/>
    <w:rsid w:val="007805CB"/>
    <w:rsid w:val="00781316"/>
    <w:rsid w:val="00781346"/>
    <w:rsid w:val="0078135A"/>
    <w:rsid w:val="00781F5A"/>
    <w:rsid w:val="00782192"/>
    <w:rsid w:val="007829DD"/>
    <w:rsid w:val="00782A77"/>
    <w:rsid w:val="00782C0A"/>
    <w:rsid w:val="00782DEC"/>
    <w:rsid w:val="00783E47"/>
    <w:rsid w:val="007841B7"/>
    <w:rsid w:val="007856BB"/>
    <w:rsid w:val="00786032"/>
    <w:rsid w:val="0078681C"/>
    <w:rsid w:val="00786A6C"/>
    <w:rsid w:val="00786ABA"/>
    <w:rsid w:val="0078718C"/>
    <w:rsid w:val="00787EB9"/>
    <w:rsid w:val="007908CB"/>
    <w:rsid w:val="00791510"/>
    <w:rsid w:val="00791659"/>
    <w:rsid w:val="007922F5"/>
    <w:rsid w:val="00792B26"/>
    <w:rsid w:val="00792D8D"/>
    <w:rsid w:val="0079397A"/>
    <w:rsid w:val="00793B8A"/>
    <w:rsid w:val="00793EF4"/>
    <w:rsid w:val="00794211"/>
    <w:rsid w:val="00794236"/>
    <w:rsid w:val="007943AE"/>
    <w:rsid w:val="0079451D"/>
    <w:rsid w:val="00794733"/>
    <w:rsid w:val="00794B70"/>
    <w:rsid w:val="00795530"/>
    <w:rsid w:val="007955E0"/>
    <w:rsid w:val="00795A19"/>
    <w:rsid w:val="007964EC"/>
    <w:rsid w:val="00796C77"/>
    <w:rsid w:val="00796CED"/>
    <w:rsid w:val="007970C7"/>
    <w:rsid w:val="007978D4"/>
    <w:rsid w:val="00797BA6"/>
    <w:rsid w:val="00797D97"/>
    <w:rsid w:val="007A0517"/>
    <w:rsid w:val="007A0ADC"/>
    <w:rsid w:val="007A1A49"/>
    <w:rsid w:val="007A1FB0"/>
    <w:rsid w:val="007A439D"/>
    <w:rsid w:val="007A4AFC"/>
    <w:rsid w:val="007A54CD"/>
    <w:rsid w:val="007A5842"/>
    <w:rsid w:val="007A58BD"/>
    <w:rsid w:val="007A592C"/>
    <w:rsid w:val="007A5D2F"/>
    <w:rsid w:val="007A5FA1"/>
    <w:rsid w:val="007A70F5"/>
    <w:rsid w:val="007A7345"/>
    <w:rsid w:val="007A7627"/>
    <w:rsid w:val="007B0E97"/>
    <w:rsid w:val="007B128B"/>
    <w:rsid w:val="007B12AC"/>
    <w:rsid w:val="007B28A8"/>
    <w:rsid w:val="007B315E"/>
    <w:rsid w:val="007B3607"/>
    <w:rsid w:val="007B4468"/>
    <w:rsid w:val="007B44BD"/>
    <w:rsid w:val="007B5213"/>
    <w:rsid w:val="007B56FA"/>
    <w:rsid w:val="007B5A39"/>
    <w:rsid w:val="007B6529"/>
    <w:rsid w:val="007B79F4"/>
    <w:rsid w:val="007B7ECE"/>
    <w:rsid w:val="007C1E65"/>
    <w:rsid w:val="007C1E86"/>
    <w:rsid w:val="007C1F89"/>
    <w:rsid w:val="007C475C"/>
    <w:rsid w:val="007C4BFA"/>
    <w:rsid w:val="007C5A94"/>
    <w:rsid w:val="007C5ED8"/>
    <w:rsid w:val="007C6160"/>
    <w:rsid w:val="007C7FCC"/>
    <w:rsid w:val="007D0335"/>
    <w:rsid w:val="007D058E"/>
    <w:rsid w:val="007D08C5"/>
    <w:rsid w:val="007D147D"/>
    <w:rsid w:val="007D16FE"/>
    <w:rsid w:val="007D30BC"/>
    <w:rsid w:val="007D32E1"/>
    <w:rsid w:val="007D45AF"/>
    <w:rsid w:val="007D56CC"/>
    <w:rsid w:val="007D5A98"/>
    <w:rsid w:val="007D6277"/>
    <w:rsid w:val="007D6669"/>
    <w:rsid w:val="007D6950"/>
    <w:rsid w:val="007D6BFB"/>
    <w:rsid w:val="007D6CF4"/>
    <w:rsid w:val="007D6FA1"/>
    <w:rsid w:val="007D714A"/>
    <w:rsid w:val="007D7DF7"/>
    <w:rsid w:val="007E0945"/>
    <w:rsid w:val="007E0C57"/>
    <w:rsid w:val="007E0FB7"/>
    <w:rsid w:val="007E131F"/>
    <w:rsid w:val="007E13BF"/>
    <w:rsid w:val="007E187A"/>
    <w:rsid w:val="007E3555"/>
    <w:rsid w:val="007E3EE5"/>
    <w:rsid w:val="007E417B"/>
    <w:rsid w:val="007E4FD7"/>
    <w:rsid w:val="007E57A8"/>
    <w:rsid w:val="007E6C6A"/>
    <w:rsid w:val="007E78F1"/>
    <w:rsid w:val="007E7BC7"/>
    <w:rsid w:val="007F0055"/>
    <w:rsid w:val="007F0625"/>
    <w:rsid w:val="007F092D"/>
    <w:rsid w:val="007F094D"/>
    <w:rsid w:val="007F2189"/>
    <w:rsid w:val="007F229F"/>
    <w:rsid w:val="007F29DA"/>
    <w:rsid w:val="007F3237"/>
    <w:rsid w:val="007F478B"/>
    <w:rsid w:val="007F48D0"/>
    <w:rsid w:val="007F51E8"/>
    <w:rsid w:val="007F589C"/>
    <w:rsid w:val="007F5E01"/>
    <w:rsid w:val="007F5FF5"/>
    <w:rsid w:val="007F7168"/>
    <w:rsid w:val="007F7AB2"/>
    <w:rsid w:val="0080133A"/>
    <w:rsid w:val="00801C9F"/>
    <w:rsid w:val="00802A22"/>
    <w:rsid w:val="0080465E"/>
    <w:rsid w:val="00804E8E"/>
    <w:rsid w:val="008054E9"/>
    <w:rsid w:val="008059E7"/>
    <w:rsid w:val="00806A3D"/>
    <w:rsid w:val="008076DF"/>
    <w:rsid w:val="00807DED"/>
    <w:rsid w:val="0081025B"/>
    <w:rsid w:val="00810B20"/>
    <w:rsid w:val="008116AC"/>
    <w:rsid w:val="008116FC"/>
    <w:rsid w:val="008119D0"/>
    <w:rsid w:val="008122FE"/>
    <w:rsid w:val="008124B6"/>
    <w:rsid w:val="00812DBE"/>
    <w:rsid w:val="00813462"/>
    <w:rsid w:val="00813472"/>
    <w:rsid w:val="00813497"/>
    <w:rsid w:val="00814DCD"/>
    <w:rsid w:val="008169A5"/>
    <w:rsid w:val="008201BF"/>
    <w:rsid w:val="00820473"/>
    <w:rsid w:val="00820B17"/>
    <w:rsid w:val="00820EAA"/>
    <w:rsid w:val="00821192"/>
    <w:rsid w:val="008213EE"/>
    <w:rsid w:val="00821732"/>
    <w:rsid w:val="0082196C"/>
    <w:rsid w:val="008219CF"/>
    <w:rsid w:val="00822744"/>
    <w:rsid w:val="0082342F"/>
    <w:rsid w:val="00823818"/>
    <w:rsid w:val="00823ACF"/>
    <w:rsid w:val="00823F56"/>
    <w:rsid w:val="008241F1"/>
    <w:rsid w:val="008246E2"/>
    <w:rsid w:val="008249CD"/>
    <w:rsid w:val="00825659"/>
    <w:rsid w:val="00825A02"/>
    <w:rsid w:val="00825E35"/>
    <w:rsid w:val="00826277"/>
    <w:rsid w:val="008269A6"/>
    <w:rsid w:val="00826E89"/>
    <w:rsid w:val="00827236"/>
    <w:rsid w:val="00827B86"/>
    <w:rsid w:val="00830517"/>
    <w:rsid w:val="008319B1"/>
    <w:rsid w:val="00831A54"/>
    <w:rsid w:val="00831D09"/>
    <w:rsid w:val="00831F09"/>
    <w:rsid w:val="00832C7D"/>
    <w:rsid w:val="00833934"/>
    <w:rsid w:val="00833DF6"/>
    <w:rsid w:val="008342A3"/>
    <w:rsid w:val="008343C1"/>
    <w:rsid w:val="008348C4"/>
    <w:rsid w:val="00834AA8"/>
    <w:rsid w:val="00835081"/>
    <w:rsid w:val="00835C92"/>
    <w:rsid w:val="00835D7D"/>
    <w:rsid w:val="00836832"/>
    <w:rsid w:val="00836D18"/>
    <w:rsid w:val="008372DF"/>
    <w:rsid w:val="00837944"/>
    <w:rsid w:val="00837B50"/>
    <w:rsid w:val="00837D89"/>
    <w:rsid w:val="00837EDA"/>
    <w:rsid w:val="008418C0"/>
    <w:rsid w:val="008429C7"/>
    <w:rsid w:val="00843550"/>
    <w:rsid w:val="008435FA"/>
    <w:rsid w:val="008448E2"/>
    <w:rsid w:val="008454D0"/>
    <w:rsid w:val="0084569C"/>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727"/>
    <w:rsid w:val="00854CD0"/>
    <w:rsid w:val="00854D3F"/>
    <w:rsid w:val="008553A2"/>
    <w:rsid w:val="00855B8D"/>
    <w:rsid w:val="00855F4D"/>
    <w:rsid w:val="00856298"/>
    <w:rsid w:val="00856E34"/>
    <w:rsid w:val="0085787A"/>
    <w:rsid w:val="0086002B"/>
    <w:rsid w:val="008607C2"/>
    <w:rsid w:val="00861B12"/>
    <w:rsid w:val="00861B40"/>
    <w:rsid w:val="00861D34"/>
    <w:rsid w:val="00861E7C"/>
    <w:rsid w:val="00862CC2"/>
    <w:rsid w:val="0086413A"/>
    <w:rsid w:val="00864140"/>
    <w:rsid w:val="00864363"/>
    <w:rsid w:val="008646AA"/>
    <w:rsid w:val="00864A92"/>
    <w:rsid w:val="008659E3"/>
    <w:rsid w:val="00866ED2"/>
    <w:rsid w:val="008674A6"/>
    <w:rsid w:val="008676C4"/>
    <w:rsid w:val="008679C8"/>
    <w:rsid w:val="008679C9"/>
    <w:rsid w:val="00867BAE"/>
    <w:rsid w:val="00867BC9"/>
    <w:rsid w:val="008702FD"/>
    <w:rsid w:val="00870DA2"/>
    <w:rsid w:val="0087105B"/>
    <w:rsid w:val="00871280"/>
    <w:rsid w:val="0087168E"/>
    <w:rsid w:val="0087265A"/>
    <w:rsid w:val="0087303B"/>
    <w:rsid w:val="008730CA"/>
    <w:rsid w:val="00873A46"/>
    <w:rsid w:val="008746F4"/>
    <w:rsid w:val="00874A8C"/>
    <w:rsid w:val="00875B4B"/>
    <w:rsid w:val="00876249"/>
    <w:rsid w:val="0088066B"/>
    <w:rsid w:val="00880F7F"/>
    <w:rsid w:val="0088141E"/>
    <w:rsid w:val="008829CC"/>
    <w:rsid w:val="00882DBE"/>
    <w:rsid w:val="00883CC2"/>
    <w:rsid w:val="00883DE2"/>
    <w:rsid w:val="008841DC"/>
    <w:rsid w:val="008847D5"/>
    <w:rsid w:val="00884920"/>
    <w:rsid w:val="0088580D"/>
    <w:rsid w:val="00885C6F"/>
    <w:rsid w:val="008862C5"/>
    <w:rsid w:val="0088772E"/>
    <w:rsid w:val="00887C60"/>
    <w:rsid w:val="00887D1F"/>
    <w:rsid w:val="008900E6"/>
    <w:rsid w:val="0089021B"/>
    <w:rsid w:val="008902C5"/>
    <w:rsid w:val="00891B71"/>
    <w:rsid w:val="00891DF3"/>
    <w:rsid w:val="00892256"/>
    <w:rsid w:val="00892375"/>
    <w:rsid w:val="008928B4"/>
    <w:rsid w:val="00892BA8"/>
    <w:rsid w:val="0089335A"/>
    <w:rsid w:val="00893515"/>
    <w:rsid w:val="008935A1"/>
    <w:rsid w:val="00893BE2"/>
    <w:rsid w:val="0089534A"/>
    <w:rsid w:val="00895575"/>
    <w:rsid w:val="00895722"/>
    <w:rsid w:val="00895B1D"/>
    <w:rsid w:val="00896347"/>
    <w:rsid w:val="00896601"/>
    <w:rsid w:val="0089663E"/>
    <w:rsid w:val="00896A06"/>
    <w:rsid w:val="0089719D"/>
    <w:rsid w:val="008971E5"/>
    <w:rsid w:val="008973FF"/>
    <w:rsid w:val="008A004F"/>
    <w:rsid w:val="008A08F1"/>
    <w:rsid w:val="008A0DA6"/>
    <w:rsid w:val="008A2B38"/>
    <w:rsid w:val="008A2CE8"/>
    <w:rsid w:val="008A3591"/>
    <w:rsid w:val="008A3A9E"/>
    <w:rsid w:val="008A3EF0"/>
    <w:rsid w:val="008A431D"/>
    <w:rsid w:val="008A553A"/>
    <w:rsid w:val="008A56C2"/>
    <w:rsid w:val="008A5D4F"/>
    <w:rsid w:val="008A61DE"/>
    <w:rsid w:val="008A660E"/>
    <w:rsid w:val="008A676C"/>
    <w:rsid w:val="008A6F12"/>
    <w:rsid w:val="008A72C8"/>
    <w:rsid w:val="008A7BA0"/>
    <w:rsid w:val="008A7BEB"/>
    <w:rsid w:val="008B05A4"/>
    <w:rsid w:val="008B1710"/>
    <w:rsid w:val="008B2BA4"/>
    <w:rsid w:val="008B2C04"/>
    <w:rsid w:val="008B39E1"/>
    <w:rsid w:val="008B3D2F"/>
    <w:rsid w:val="008B456C"/>
    <w:rsid w:val="008B4896"/>
    <w:rsid w:val="008B589A"/>
    <w:rsid w:val="008B5EFD"/>
    <w:rsid w:val="008B657F"/>
    <w:rsid w:val="008B7376"/>
    <w:rsid w:val="008B7A11"/>
    <w:rsid w:val="008C001D"/>
    <w:rsid w:val="008C05C1"/>
    <w:rsid w:val="008C0710"/>
    <w:rsid w:val="008C0782"/>
    <w:rsid w:val="008C0C84"/>
    <w:rsid w:val="008C0E21"/>
    <w:rsid w:val="008C1F36"/>
    <w:rsid w:val="008C29CA"/>
    <w:rsid w:val="008C3536"/>
    <w:rsid w:val="008C3B3E"/>
    <w:rsid w:val="008C479A"/>
    <w:rsid w:val="008C4A33"/>
    <w:rsid w:val="008C5869"/>
    <w:rsid w:val="008C5B6C"/>
    <w:rsid w:val="008C60C1"/>
    <w:rsid w:val="008C62AF"/>
    <w:rsid w:val="008C6B9D"/>
    <w:rsid w:val="008C6BFA"/>
    <w:rsid w:val="008C6F86"/>
    <w:rsid w:val="008C774F"/>
    <w:rsid w:val="008C7D60"/>
    <w:rsid w:val="008D0619"/>
    <w:rsid w:val="008D1B59"/>
    <w:rsid w:val="008D2300"/>
    <w:rsid w:val="008D26CF"/>
    <w:rsid w:val="008D27A6"/>
    <w:rsid w:val="008D3F29"/>
    <w:rsid w:val="008D442F"/>
    <w:rsid w:val="008D5D56"/>
    <w:rsid w:val="008D6222"/>
    <w:rsid w:val="008D6624"/>
    <w:rsid w:val="008D66CC"/>
    <w:rsid w:val="008D727E"/>
    <w:rsid w:val="008D7EC7"/>
    <w:rsid w:val="008E0955"/>
    <w:rsid w:val="008E0BEF"/>
    <w:rsid w:val="008E0CDF"/>
    <w:rsid w:val="008E15E2"/>
    <w:rsid w:val="008E1625"/>
    <w:rsid w:val="008E196F"/>
    <w:rsid w:val="008E3F64"/>
    <w:rsid w:val="008E5612"/>
    <w:rsid w:val="008E5D3B"/>
    <w:rsid w:val="008E5F36"/>
    <w:rsid w:val="008E624C"/>
    <w:rsid w:val="008E6497"/>
    <w:rsid w:val="008E6EFE"/>
    <w:rsid w:val="008E7492"/>
    <w:rsid w:val="008E7A6A"/>
    <w:rsid w:val="008E7C4B"/>
    <w:rsid w:val="008F00A0"/>
    <w:rsid w:val="008F1223"/>
    <w:rsid w:val="008F14FC"/>
    <w:rsid w:val="008F1A88"/>
    <w:rsid w:val="008F1DA2"/>
    <w:rsid w:val="008F237D"/>
    <w:rsid w:val="008F2CD4"/>
    <w:rsid w:val="008F2EAF"/>
    <w:rsid w:val="008F3170"/>
    <w:rsid w:val="008F3449"/>
    <w:rsid w:val="008F38B0"/>
    <w:rsid w:val="008F3E0A"/>
    <w:rsid w:val="008F3EA8"/>
    <w:rsid w:val="008F4427"/>
    <w:rsid w:val="008F4826"/>
    <w:rsid w:val="008F50A7"/>
    <w:rsid w:val="008F5173"/>
    <w:rsid w:val="008F5D84"/>
    <w:rsid w:val="008F6144"/>
    <w:rsid w:val="008F7BD1"/>
    <w:rsid w:val="009004E8"/>
    <w:rsid w:val="00900811"/>
    <w:rsid w:val="00900D48"/>
    <w:rsid w:val="00900E17"/>
    <w:rsid w:val="0090108F"/>
    <w:rsid w:val="0090133B"/>
    <w:rsid w:val="009016BB"/>
    <w:rsid w:val="00901882"/>
    <w:rsid w:val="0090211D"/>
    <w:rsid w:val="009023A9"/>
    <w:rsid w:val="0090246D"/>
    <w:rsid w:val="00902C70"/>
    <w:rsid w:val="0090524B"/>
    <w:rsid w:val="0090580A"/>
    <w:rsid w:val="009059DC"/>
    <w:rsid w:val="00905B45"/>
    <w:rsid w:val="00905E07"/>
    <w:rsid w:val="0090609F"/>
    <w:rsid w:val="00906653"/>
    <w:rsid w:val="00906A32"/>
    <w:rsid w:val="00907339"/>
    <w:rsid w:val="00907BE4"/>
    <w:rsid w:val="00910D82"/>
    <w:rsid w:val="0091107D"/>
    <w:rsid w:val="00911282"/>
    <w:rsid w:val="009112B7"/>
    <w:rsid w:val="0091281B"/>
    <w:rsid w:val="00912B8D"/>
    <w:rsid w:val="00912FA9"/>
    <w:rsid w:val="0091389B"/>
    <w:rsid w:val="009149A8"/>
    <w:rsid w:val="00915981"/>
    <w:rsid w:val="00915EC7"/>
    <w:rsid w:val="00915F5C"/>
    <w:rsid w:val="0091640F"/>
    <w:rsid w:val="00916B55"/>
    <w:rsid w:val="009171F1"/>
    <w:rsid w:val="00920B42"/>
    <w:rsid w:val="00921183"/>
    <w:rsid w:val="0092177B"/>
    <w:rsid w:val="009217BD"/>
    <w:rsid w:val="00921A57"/>
    <w:rsid w:val="00921BE5"/>
    <w:rsid w:val="0092238D"/>
    <w:rsid w:val="0092332F"/>
    <w:rsid w:val="00925EBF"/>
    <w:rsid w:val="0092642D"/>
    <w:rsid w:val="00926E4C"/>
    <w:rsid w:val="009275B4"/>
    <w:rsid w:val="0093111C"/>
    <w:rsid w:val="00931354"/>
    <w:rsid w:val="00931E48"/>
    <w:rsid w:val="00931EC7"/>
    <w:rsid w:val="00932087"/>
    <w:rsid w:val="00932818"/>
    <w:rsid w:val="009329B0"/>
    <w:rsid w:val="00932D08"/>
    <w:rsid w:val="00933603"/>
    <w:rsid w:val="00933874"/>
    <w:rsid w:val="0093430E"/>
    <w:rsid w:val="0093502A"/>
    <w:rsid w:val="0093546C"/>
    <w:rsid w:val="0093555B"/>
    <w:rsid w:val="00936742"/>
    <w:rsid w:val="00936F51"/>
    <w:rsid w:val="0093707C"/>
    <w:rsid w:val="00937620"/>
    <w:rsid w:val="00940181"/>
    <w:rsid w:val="00942103"/>
    <w:rsid w:val="009425CC"/>
    <w:rsid w:val="00942615"/>
    <w:rsid w:val="00942822"/>
    <w:rsid w:val="009428E7"/>
    <w:rsid w:val="00942BF3"/>
    <w:rsid w:val="00943298"/>
    <w:rsid w:val="00943365"/>
    <w:rsid w:val="00943CAC"/>
    <w:rsid w:val="00944A39"/>
    <w:rsid w:val="00944AA8"/>
    <w:rsid w:val="009454D0"/>
    <w:rsid w:val="0094657A"/>
    <w:rsid w:val="0094675B"/>
    <w:rsid w:val="00946873"/>
    <w:rsid w:val="00947C94"/>
    <w:rsid w:val="00950C55"/>
    <w:rsid w:val="009521F5"/>
    <w:rsid w:val="00952579"/>
    <w:rsid w:val="00952798"/>
    <w:rsid w:val="009534DC"/>
    <w:rsid w:val="009534FB"/>
    <w:rsid w:val="00953A26"/>
    <w:rsid w:val="009541B6"/>
    <w:rsid w:val="0095471E"/>
    <w:rsid w:val="00954E3C"/>
    <w:rsid w:val="00955075"/>
    <w:rsid w:val="0095555C"/>
    <w:rsid w:val="00955870"/>
    <w:rsid w:val="009560D7"/>
    <w:rsid w:val="0095735F"/>
    <w:rsid w:val="009578E6"/>
    <w:rsid w:val="00957B12"/>
    <w:rsid w:val="00957E06"/>
    <w:rsid w:val="00957E6E"/>
    <w:rsid w:val="00960BB7"/>
    <w:rsid w:val="00960D46"/>
    <w:rsid w:val="00960F0B"/>
    <w:rsid w:val="0096185F"/>
    <w:rsid w:val="00962F09"/>
    <w:rsid w:val="00962FD4"/>
    <w:rsid w:val="0096488C"/>
    <w:rsid w:val="0096495E"/>
    <w:rsid w:val="009650D4"/>
    <w:rsid w:val="00965AD9"/>
    <w:rsid w:val="009662EF"/>
    <w:rsid w:val="00966AD6"/>
    <w:rsid w:val="00966C40"/>
    <w:rsid w:val="00966DF7"/>
    <w:rsid w:val="00966DFC"/>
    <w:rsid w:val="00967162"/>
    <w:rsid w:val="00967F77"/>
    <w:rsid w:val="0097111E"/>
    <w:rsid w:val="009716DD"/>
    <w:rsid w:val="00971812"/>
    <w:rsid w:val="00971DBB"/>
    <w:rsid w:val="0097217B"/>
    <w:rsid w:val="009727CA"/>
    <w:rsid w:val="009740F7"/>
    <w:rsid w:val="00974F04"/>
    <w:rsid w:val="009757BE"/>
    <w:rsid w:val="0097625F"/>
    <w:rsid w:val="00976359"/>
    <w:rsid w:val="00976F3B"/>
    <w:rsid w:val="00977A20"/>
    <w:rsid w:val="00980E9B"/>
    <w:rsid w:val="00981914"/>
    <w:rsid w:val="00981A50"/>
    <w:rsid w:val="00981C43"/>
    <w:rsid w:val="009822EF"/>
    <w:rsid w:val="009841F6"/>
    <w:rsid w:val="0098482E"/>
    <w:rsid w:val="009849E2"/>
    <w:rsid w:val="009851CC"/>
    <w:rsid w:val="009862E9"/>
    <w:rsid w:val="009878EE"/>
    <w:rsid w:val="00987A8D"/>
    <w:rsid w:val="00990562"/>
    <w:rsid w:val="00990882"/>
    <w:rsid w:val="00990C58"/>
    <w:rsid w:val="009910AD"/>
    <w:rsid w:val="00991247"/>
    <w:rsid w:val="0099134F"/>
    <w:rsid w:val="009914F8"/>
    <w:rsid w:val="00991592"/>
    <w:rsid w:val="00991AC4"/>
    <w:rsid w:val="00992430"/>
    <w:rsid w:val="009932E0"/>
    <w:rsid w:val="0099341E"/>
    <w:rsid w:val="0099450E"/>
    <w:rsid w:val="00994688"/>
    <w:rsid w:val="00994998"/>
    <w:rsid w:val="00994C3F"/>
    <w:rsid w:val="00994D95"/>
    <w:rsid w:val="009956F8"/>
    <w:rsid w:val="0099628E"/>
    <w:rsid w:val="00996480"/>
    <w:rsid w:val="009970DC"/>
    <w:rsid w:val="00997C54"/>
    <w:rsid w:val="009A000F"/>
    <w:rsid w:val="009A0522"/>
    <w:rsid w:val="009A054C"/>
    <w:rsid w:val="009A061B"/>
    <w:rsid w:val="009A07DE"/>
    <w:rsid w:val="009A0C5F"/>
    <w:rsid w:val="009A160B"/>
    <w:rsid w:val="009A2220"/>
    <w:rsid w:val="009A24F7"/>
    <w:rsid w:val="009A25B2"/>
    <w:rsid w:val="009A28A7"/>
    <w:rsid w:val="009A3200"/>
    <w:rsid w:val="009A3399"/>
    <w:rsid w:val="009A39AA"/>
    <w:rsid w:val="009A3CEB"/>
    <w:rsid w:val="009A3E68"/>
    <w:rsid w:val="009A42F3"/>
    <w:rsid w:val="009A4EF2"/>
    <w:rsid w:val="009A502E"/>
    <w:rsid w:val="009A5547"/>
    <w:rsid w:val="009A5A2A"/>
    <w:rsid w:val="009A660E"/>
    <w:rsid w:val="009A6635"/>
    <w:rsid w:val="009A778D"/>
    <w:rsid w:val="009A7CD6"/>
    <w:rsid w:val="009B1542"/>
    <w:rsid w:val="009B1E23"/>
    <w:rsid w:val="009B288A"/>
    <w:rsid w:val="009B2BA2"/>
    <w:rsid w:val="009B2C24"/>
    <w:rsid w:val="009B34C3"/>
    <w:rsid w:val="009B401C"/>
    <w:rsid w:val="009B4BAE"/>
    <w:rsid w:val="009B5D79"/>
    <w:rsid w:val="009B72D1"/>
    <w:rsid w:val="009B7589"/>
    <w:rsid w:val="009B75D4"/>
    <w:rsid w:val="009B7E9A"/>
    <w:rsid w:val="009C0721"/>
    <w:rsid w:val="009C081C"/>
    <w:rsid w:val="009C0C82"/>
    <w:rsid w:val="009C1691"/>
    <w:rsid w:val="009C1CAA"/>
    <w:rsid w:val="009C204B"/>
    <w:rsid w:val="009C24BA"/>
    <w:rsid w:val="009C28AB"/>
    <w:rsid w:val="009C2C61"/>
    <w:rsid w:val="009C3C8B"/>
    <w:rsid w:val="009C3FF6"/>
    <w:rsid w:val="009C4D11"/>
    <w:rsid w:val="009C4DD5"/>
    <w:rsid w:val="009C5CE6"/>
    <w:rsid w:val="009C5E9E"/>
    <w:rsid w:val="009C628E"/>
    <w:rsid w:val="009C67AD"/>
    <w:rsid w:val="009C691F"/>
    <w:rsid w:val="009C6B3E"/>
    <w:rsid w:val="009C74F1"/>
    <w:rsid w:val="009D0071"/>
    <w:rsid w:val="009D05F4"/>
    <w:rsid w:val="009D076E"/>
    <w:rsid w:val="009D1C0D"/>
    <w:rsid w:val="009D2A04"/>
    <w:rsid w:val="009D2A2E"/>
    <w:rsid w:val="009D3A05"/>
    <w:rsid w:val="009D462F"/>
    <w:rsid w:val="009D4F99"/>
    <w:rsid w:val="009D507D"/>
    <w:rsid w:val="009D5495"/>
    <w:rsid w:val="009D54BE"/>
    <w:rsid w:val="009D579B"/>
    <w:rsid w:val="009D5B25"/>
    <w:rsid w:val="009D7088"/>
    <w:rsid w:val="009D7E00"/>
    <w:rsid w:val="009E02CE"/>
    <w:rsid w:val="009E08FB"/>
    <w:rsid w:val="009E0E12"/>
    <w:rsid w:val="009E0FB8"/>
    <w:rsid w:val="009E1413"/>
    <w:rsid w:val="009E1B20"/>
    <w:rsid w:val="009E1F2F"/>
    <w:rsid w:val="009E27F4"/>
    <w:rsid w:val="009E330D"/>
    <w:rsid w:val="009E39FF"/>
    <w:rsid w:val="009E4006"/>
    <w:rsid w:val="009E4540"/>
    <w:rsid w:val="009E45B4"/>
    <w:rsid w:val="009E46F8"/>
    <w:rsid w:val="009E4C41"/>
    <w:rsid w:val="009E53CF"/>
    <w:rsid w:val="009E585B"/>
    <w:rsid w:val="009E5CB9"/>
    <w:rsid w:val="009E616B"/>
    <w:rsid w:val="009E6E19"/>
    <w:rsid w:val="009E7103"/>
    <w:rsid w:val="009E73A5"/>
    <w:rsid w:val="009F0182"/>
    <w:rsid w:val="009F0AED"/>
    <w:rsid w:val="009F0E3A"/>
    <w:rsid w:val="009F2914"/>
    <w:rsid w:val="009F2BA0"/>
    <w:rsid w:val="009F2D34"/>
    <w:rsid w:val="009F30C1"/>
    <w:rsid w:val="009F3552"/>
    <w:rsid w:val="009F40CD"/>
    <w:rsid w:val="009F4F5F"/>
    <w:rsid w:val="009F56ED"/>
    <w:rsid w:val="009F6015"/>
    <w:rsid w:val="009F69AD"/>
    <w:rsid w:val="009F7132"/>
    <w:rsid w:val="009F7299"/>
    <w:rsid w:val="00A0017D"/>
    <w:rsid w:val="00A00517"/>
    <w:rsid w:val="00A00F42"/>
    <w:rsid w:val="00A013D2"/>
    <w:rsid w:val="00A029C1"/>
    <w:rsid w:val="00A02E94"/>
    <w:rsid w:val="00A03128"/>
    <w:rsid w:val="00A03F61"/>
    <w:rsid w:val="00A04C31"/>
    <w:rsid w:val="00A0754A"/>
    <w:rsid w:val="00A07778"/>
    <w:rsid w:val="00A07C66"/>
    <w:rsid w:val="00A100C9"/>
    <w:rsid w:val="00A1020F"/>
    <w:rsid w:val="00A1038F"/>
    <w:rsid w:val="00A10BCB"/>
    <w:rsid w:val="00A11548"/>
    <w:rsid w:val="00A1209C"/>
    <w:rsid w:val="00A1301C"/>
    <w:rsid w:val="00A13CA4"/>
    <w:rsid w:val="00A1475E"/>
    <w:rsid w:val="00A14FC9"/>
    <w:rsid w:val="00A15BB5"/>
    <w:rsid w:val="00A1612E"/>
    <w:rsid w:val="00A167DA"/>
    <w:rsid w:val="00A17370"/>
    <w:rsid w:val="00A17613"/>
    <w:rsid w:val="00A17BEF"/>
    <w:rsid w:val="00A20A88"/>
    <w:rsid w:val="00A20F88"/>
    <w:rsid w:val="00A2145E"/>
    <w:rsid w:val="00A2279C"/>
    <w:rsid w:val="00A22A26"/>
    <w:rsid w:val="00A22EFF"/>
    <w:rsid w:val="00A2356E"/>
    <w:rsid w:val="00A23FF2"/>
    <w:rsid w:val="00A24ADC"/>
    <w:rsid w:val="00A255E9"/>
    <w:rsid w:val="00A25EFB"/>
    <w:rsid w:val="00A275EA"/>
    <w:rsid w:val="00A277D7"/>
    <w:rsid w:val="00A27B61"/>
    <w:rsid w:val="00A27B83"/>
    <w:rsid w:val="00A27C4E"/>
    <w:rsid w:val="00A30422"/>
    <w:rsid w:val="00A30FEF"/>
    <w:rsid w:val="00A31827"/>
    <w:rsid w:val="00A31885"/>
    <w:rsid w:val="00A31A80"/>
    <w:rsid w:val="00A31D06"/>
    <w:rsid w:val="00A32F3E"/>
    <w:rsid w:val="00A32F50"/>
    <w:rsid w:val="00A331BF"/>
    <w:rsid w:val="00A34909"/>
    <w:rsid w:val="00A34CED"/>
    <w:rsid w:val="00A3503D"/>
    <w:rsid w:val="00A35F2A"/>
    <w:rsid w:val="00A36163"/>
    <w:rsid w:val="00A362A0"/>
    <w:rsid w:val="00A362B2"/>
    <w:rsid w:val="00A36701"/>
    <w:rsid w:val="00A3719E"/>
    <w:rsid w:val="00A37C3F"/>
    <w:rsid w:val="00A40145"/>
    <w:rsid w:val="00A40253"/>
    <w:rsid w:val="00A40B20"/>
    <w:rsid w:val="00A41962"/>
    <w:rsid w:val="00A419E8"/>
    <w:rsid w:val="00A42D68"/>
    <w:rsid w:val="00A43650"/>
    <w:rsid w:val="00A43EF4"/>
    <w:rsid w:val="00A44481"/>
    <w:rsid w:val="00A444DE"/>
    <w:rsid w:val="00A45E2F"/>
    <w:rsid w:val="00A4618B"/>
    <w:rsid w:val="00A46E67"/>
    <w:rsid w:val="00A4715A"/>
    <w:rsid w:val="00A47B99"/>
    <w:rsid w:val="00A47CAD"/>
    <w:rsid w:val="00A5093C"/>
    <w:rsid w:val="00A512A8"/>
    <w:rsid w:val="00A51CF4"/>
    <w:rsid w:val="00A51E57"/>
    <w:rsid w:val="00A52A70"/>
    <w:rsid w:val="00A53483"/>
    <w:rsid w:val="00A54D7B"/>
    <w:rsid w:val="00A552E6"/>
    <w:rsid w:val="00A55388"/>
    <w:rsid w:val="00A561DD"/>
    <w:rsid w:val="00A5641E"/>
    <w:rsid w:val="00A6075C"/>
    <w:rsid w:val="00A609DA"/>
    <w:rsid w:val="00A6105C"/>
    <w:rsid w:val="00A61329"/>
    <w:rsid w:val="00A6143D"/>
    <w:rsid w:val="00A614F5"/>
    <w:rsid w:val="00A61D37"/>
    <w:rsid w:val="00A62436"/>
    <w:rsid w:val="00A62D34"/>
    <w:rsid w:val="00A62E3E"/>
    <w:rsid w:val="00A636B6"/>
    <w:rsid w:val="00A63C62"/>
    <w:rsid w:val="00A64715"/>
    <w:rsid w:val="00A64776"/>
    <w:rsid w:val="00A658F8"/>
    <w:rsid w:val="00A664A5"/>
    <w:rsid w:val="00A666AF"/>
    <w:rsid w:val="00A6723D"/>
    <w:rsid w:val="00A67CEE"/>
    <w:rsid w:val="00A705C1"/>
    <w:rsid w:val="00A70ACA"/>
    <w:rsid w:val="00A7149F"/>
    <w:rsid w:val="00A715DB"/>
    <w:rsid w:val="00A72175"/>
    <w:rsid w:val="00A72A78"/>
    <w:rsid w:val="00A77D9D"/>
    <w:rsid w:val="00A80921"/>
    <w:rsid w:val="00A80A42"/>
    <w:rsid w:val="00A80F41"/>
    <w:rsid w:val="00A81012"/>
    <w:rsid w:val="00A81DC5"/>
    <w:rsid w:val="00A82AB6"/>
    <w:rsid w:val="00A82ED3"/>
    <w:rsid w:val="00A8301E"/>
    <w:rsid w:val="00A833A6"/>
    <w:rsid w:val="00A83738"/>
    <w:rsid w:val="00A83B66"/>
    <w:rsid w:val="00A83C1F"/>
    <w:rsid w:val="00A83D9D"/>
    <w:rsid w:val="00A83F38"/>
    <w:rsid w:val="00A84A88"/>
    <w:rsid w:val="00A84F2C"/>
    <w:rsid w:val="00A850A9"/>
    <w:rsid w:val="00A85871"/>
    <w:rsid w:val="00A85B67"/>
    <w:rsid w:val="00A86E59"/>
    <w:rsid w:val="00A86EA5"/>
    <w:rsid w:val="00A8715B"/>
    <w:rsid w:val="00A8737F"/>
    <w:rsid w:val="00A876FA"/>
    <w:rsid w:val="00A87817"/>
    <w:rsid w:val="00A87DFC"/>
    <w:rsid w:val="00A904AC"/>
    <w:rsid w:val="00A9057C"/>
    <w:rsid w:val="00A906A8"/>
    <w:rsid w:val="00A90FE6"/>
    <w:rsid w:val="00A91276"/>
    <w:rsid w:val="00A9152A"/>
    <w:rsid w:val="00A91E06"/>
    <w:rsid w:val="00A930E0"/>
    <w:rsid w:val="00A93875"/>
    <w:rsid w:val="00A93E66"/>
    <w:rsid w:val="00A94CC7"/>
    <w:rsid w:val="00A94DAB"/>
    <w:rsid w:val="00A94E2A"/>
    <w:rsid w:val="00A94F51"/>
    <w:rsid w:val="00A95D9B"/>
    <w:rsid w:val="00A96941"/>
    <w:rsid w:val="00A96F6A"/>
    <w:rsid w:val="00A96FBC"/>
    <w:rsid w:val="00A97307"/>
    <w:rsid w:val="00A97773"/>
    <w:rsid w:val="00AA0191"/>
    <w:rsid w:val="00AA05DD"/>
    <w:rsid w:val="00AA0D77"/>
    <w:rsid w:val="00AA141F"/>
    <w:rsid w:val="00AA2E9D"/>
    <w:rsid w:val="00AA371E"/>
    <w:rsid w:val="00AA3B5B"/>
    <w:rsid w:val="00AA3E73"/>
    <w:rsid w:val="00AA44D1"/>
    <w:rsid w:val="00AA4A61"/>
    <w:rsid w:val="00AA5E92"/>
    <w:rsid w:val="00AA5F01"/>
    <w:rsid w:val="00AA6370"/>
    <w:rsid w:val="00AA69C5"/>
    <w:rsid w:val="00AA6BAA"/>
    <w:rsid w:val="00AA7390"/>
    <w:rsid w:val="00AA7453"/>
    <w:rsid w:val="00AA76B0"/>
    <w:rsid w:val="00AA777D"/>
    <w:rsid w:val="00AA7974"/>
    <w:rsid w:val="00AA7D63"/>
    <w:rsid w:val="00AA7DA1"/>
    <w:rsid w:val="00AB0718"/>
    <w:rsid w:val="00AB1113"/>
    <w:rsid w:val="00AB1F78"/>
    <w:rsid w:val="00AB25A9"/>
    <w:rsid w:val="00AB30E1"/>
    <w:rsid w:val="00AB3255"/>
    <w:rsid w:val="00AB4127"/>
    <w:rsid w:val="00AB5814"/>
    <w:rsid w:val="00AB5B5C"/>
    <w:rsid w:val="00AB640A"/>
    <w:rsid w:val="00AB7088"/>
    <w:rsid w:val="00AB7ADA"/>
    <w:rsid w:val="00AC04E7"/>
    <w:rsid w:val="00AC055A"/>
    <w:rsid w:val="00AC0CD5"/>
    <w:rsid w:val="00AC0ED9"/>
    <w:rsid w:val="00AC1557"/>
    <w:rsid w:val="00AC15D7"/>
    <w:rsid w:val="00AC18D1"/>
    <w:rsid w:val="00AC1A0D"/>
    <w:rsid w:val="00AC1E31"/>
    <w:rsid w:val="00AC1F65"/>
    <w:rsid w:val="00AC244D"/>
    <w:rsid w:val="00AC2488"/>
    <w:rsid w:val="00AC32E3"/>
    <w:rsid w:val="00AC3F60"/>
    <w:rsid w:val="00AC476B"/>
    <w:rsid w:val="00AC4A8D"/>
    <w:rsid w:val="00AC51EC"/>
    <w:rsid w:val="00AC521D"/>
    <w:rsid w:val="00AC5F1A"/>
    <w:rsid w:val="00AC6978"/>
    <w:rsid w:val="00AC6BD4"/>
    <w:rsid w:val="00AC6BEC"/>
    <w:rsid w:val="00AC75D2"/>
    <w:rsid w:val="00AD0BB8"/>
    <w:rsid w:val="00AD0F69"/>
    <w:rsid w:val="00AD0F7D"/>
    <w:rsid w:val="00AD1410"/>
    <w:rsid w:val="00AD2918"/>
    <w:rsid w:val="00AD3122"/>
    <w:rsid w:val="00AD3361"/>
    <w:rsid w:val="00AD34F9"/>
    <w:rsid w:val="00AD3927"/>
    <w:rsid w:val="00AD3F7A"/>
    <w:rsid w:val="00AD4048"/>
    <w:rsid w:val="00AD4122"/>
    <w:rsid w:val="00AD4500"/>
    <w:rsid w:val="00AD471A"/>
    <w:rsid w:val="00AD5464"/>
    <w:rsid w:val="00AD54BE"/>
    <w:rsid w:val="00AD5954"/>
    <w:rsid w:val="00AD5E8A"/>
    <w:rsid w:val="00AD6462"/>
    <w:rsid w:val="00AD7389"/>
    <w:rsid w:val="00AE02DA"/>
    <w:rsid w:val="00AE0E6E"/>
    <w:rsid w:val="00AE14A9"/>
    <w:rsid w:val="00AE15B3"/>
    <w:rsid w:val="00AE1EB1"/>
    <w:rsid w:val="00AE2579"/>
    <w:rsid w:val="00AE388F"/>
    <w:rsid w:val="00AE38F4"/>
    <w:rsid w:val="00AE4094"/>
    <w:rsid w:val="00AE4494"/>
    <w:rsid w:val="00AE49B0"/>
    <w:rsid w:val="00AE4C08"/>
    <w:rsid w:val="00AE6053"/>
    <w:rsid w:val="00AF0420"/>
    <w:rsid w:val="00AF0A4F"/>
    <w:rsid w:val="00AF2E2D"/>
    <w:rsid w:val="00AF37DC"/>
    <w:rsid w:val="00AF3C15"/>
    <w:rsid w:val="00AF44F9"/>
    <w:rsid w:val="00AF4AE9"/>
    <w:rsid w:val="00AF50A4"/>
    <w:rsid w:val="00AF5750"/>
    <w:rsid w:val="00AF5C54"/>
    <w:rsid w:val="00AF605E"/>
    <w:rsid w:val="00AF6C6D"/>
    <w:rsid w:val="00AF6F6C"/>
    <w:rsid w:val="00AF7BE0"/>
    <w:rsid w:val="00B00AAE"/>
    <w:rsid w:val="00B010AA"/>
    <w:rsid w:val="00B01282"/>
    <w:rsid w:val="00B0128D"/>
    <w:rsid w:val="00B023C0"/>
    <w:rsid w:val="00B02EB1"/>
    <w:rsid w:val="00B02FD2"/>
    <w:rsid w:val="00B03008"/>
    <w:rsid w:val="00B03CE9"/>
    <w:rsid w:val="00B040C0"/>
    <w:rsid w:val="00B0425B"/>
    <w:rsid w:val="00B0514D"/>
    <w:rsid w:val="00B0545D"/>
    <w:rsid w:val="00B05664"/>
    <w:rsid w:val="00B05921"/>
    <w:rsid w:val="00B05B31"/>
    <w:rsid w:val="00B064E9"/>
    <w:rsid w:val="00B069B0"/>
    <w:rsid w:val="00B06A1E"/>
    <w:rsid w:val="00B06AC4"/>
    <w:rsid w:val="00B06B06"/>
    <w:rsid w:val="00B0758B"/>
    <w:rsid w:val="00B07EB8"/>
    <w:rsid w:val="00B10158"/>
    <w:rsid w:val="00B102E2"/>
    <w:rsid w:val="00B10FBD"/>
    <w:rsid w:val="00B115AF"/>
    <w:rsid w:val="00B11741"/>
    <w:rsid w:val="00B12A1F"/>
    <w:rsid w:val="00B12FED"/>
    <w:rsid w:val="00B1314B"/>
    <w:rsid w:val="00B1328D"/>
    <w:rsid w:val="00B1334C"/>
    <w:rsid w:val="00B13ADE"/>
    <w:rsid w:val="00B148E8"/>
    <w:rsid w:val="00B1498A"/>
    <w:rsid w:val="00B14D71"/>
    <w:rsid w:val="00B15385"/>
    <w:rsid w:val="00B1561E"/>
    <w:rsid w:val="00B16717"/>
    <w:rsid w:val="00B16AE3"/>
    <w:rsid w:val="00B17141"/>
    <w:rsid w:val="00B172B2"/>
    <w:rsid w:val="00B17C92"/>
    <w:rsid w:val="00B2111B"/>
    <w:rsid w:val="00B2124C"/>
    <w:rsid w:val="00B21376"/>
    <w:rsid w:val="00B21D6C"/>
    <w:rsid w:val="00B22202"/>
    <w:rsid w:val="00B22351"/>
    <w:rsid w:val="00B231D8"/>
    <w:rsid w:val="00B239EA"/>
    <w:rsid w:val="00B23C43"/>
    <w:rsid w:val="00B24019"/>
    <w:rsid w:val="00B241F6"/>
    <w:rsid w:val="00B24522"/>
    <w:rsid w:val="00B246F8"/>
    <w:rsid w:val="00B24860"/>
    <w:rsid w:val="00B24A6E"/>
    <w:rsid w:val="00B24D3F"/>
    <w:rsid w:val="00B25605"/>
    <w:rsid w:val="00B25848"/>
    <w:rsid w:val="00B260FF"/>
    <w:rsid w:val="00B26D2B"/>
    <w:rsid w:val="00B271C2"/>
    <w:rsid w:val="00B2785C"/>
    <w:rsid w:val="00B27B54"/>
    <w:rsid w:val="00B27F14"/>
    <w:rsid w:val="00B30337"/>
    <w:rsid w:val="00B3156B"/>
    <w:rsid w:val="00B31957"/>
    <w:rsid w:val="00B3199B"/>
    <w:rsid w:val="00B32665"/>
    <w:rsid w:val="00B32CA1"/>
    <w:rsid w:val="00B32F3B"/>
    <w:rsid w:val="00B334B0"/>
    <w:rsid w:val="00B34260"/>
    <w:rsid w:val="00B34399"/>
    <w:rsid w:val="00B356C0"/>
    <w:rsid w:val="00B3588F"/>
    <w:rsid w:val="00B35B0A"/>
    <w:rsid w:val="00B35C5B"/>
    <w:rsid w:val="00B35EB7"/>
    <w:rsid w:val="00B3600C"/>
    <w:rsid w:val="00B3650D"/>
    <w:rsid w:val="00B37126"/>
    <w:rsid w:val="00B376A6"/>
    <w:rsid w:val="00B37F43"/>
    <w:rsid w:val="00B400BB"/>
    <w:rsid w:val="00B400BD"/>
    <w:rsid w:val="00B40735"/>
    <w:rsid w:val="00B4075E"/>
    <w:rsid w:val="00B40B0C"/>
    <w:rsid w:val="00B41E6E"/>
    <w:rsid w:val="00B4250C"/>
    <w:rsid w:val="00B42628"/>
    <w:rsid w:val="00B42D75"/>
    <w:rsid w:val="00B42DF4"/>
    <w:rsid w:val="00B437C4"/>
    <w:rsid w:val="00B437E2"/>
    <w:rsid w:val="00B445B1"/>
    <w:rsid w:val="00B44ECD"/>
    <w:rsid w:val="00B4544B"/>
    <w:rsid w:val="00B4566C"/>
    <w:rsid w:val="00B47141"/>
    <w:rsid w:val="00B47D07"/>
    <w:rsid w:val="00B5113A"/>
    <w:rsid w:val="00B51623"/>
    <w:rsid w:val="00B52425"/>
    <w:rsid w:val="00B53714"/>
    <w:rsid w:val="00B53736"/>
    <w:rsid w:val="00B541E3"/>
    <w:rsid w:val="00B5480B"/>
    <w:rsid w:val="00B54E55"/>
    <w:rsid w:val="00B555CB"/>
    <w:rsid w:val="00B602AB"/>
    <w:rsid w:val="00B60BCE"/>
    <w:rsid w:val="00B612CA"/>
    <w:rsid w:val="00B6187B"/>
    <w:rsid w:val="00B624F3"/>
    <w:rsid w:val="00B62998"/>
    <w:rsid w:val="00B62AFA"/>
    <w:rsid w:val="00B62BF4"/>
    <w:rsid w:val="00B6330F"/>
    <w:rsid w:val="00B63CB5"/>
    <w:rsid w:val="00B64B82"/>
    <w:rsid w:val="00B650C8"/>
    <w:rsid w:val="00B65E8C"/>
    <w:rsid w:val="00B65FD8"/>
    <w:rsid w:val="00B6707A"/>
    <w:rsid w:val="00B67763"/>
    <w:rsid w:val="00B706B1"/>
    <w:rsid w:val="00B7145E"/>
    <w:rsid w:val="00B7166F"/>
    <w:rsid w:val="00B7168C"/>
    <w:rsid w:val="00B72FD5"/>
    <w:rsid w:val="00B74220"/>
    <w:rsid w:val="00B75047"/>
    <w:rsid w:val="00B7549E"/>
    <w:rsid w:val="00B75B10"/>
    <w:rsid w:val="00B7633D"/>
    <w:rsid w:val="00B76530"/>
    <w:rsid w:val="00B769F8"/>
    <w:rsid w:val="00B76B21"/>
    <w:rsid w:val="00B76E58"/>
    <w:rsid w:val="00B77E60"/>
    <w:rsid w:val="00B8032B"/>
    <w:rsid w:val="00B80784"/>
    <w:rsid w:val="00B81280"/>
    <w:rsid w:val="00B81E77"/>
    <w:rsid w:val="00B82B28"/>
    <w:rsid w:val="00B83103"/>
    <w:rsid w:val="00B83246"/>
    <w:rsid w:val="00B835F6"/>
    <w:rsid w:val="00B83758"/>
    <w:rsid w:val="00B8389B"/>
    <w:rsid w:val="00B8393E"/>
    <w:rsid w:val="00B839EE"/>
    <w:rsid w:val="00B843A9"/>
    <w:rsid w:val="00B84B82"/>
    <w:rsid w:val="00B85683"/>
    <w:rsid w:val="00B85AFE"/>
    <w:rsid w:val="00B86D3F"/>
    <w:rsid w:val="00B8700E"/>
    <w:rsid w:val="00B87327"/>
    <w:rsid w:val="00B874A4"/>
    <w:rsid w:val="00B87BE3"/>
    <w:rsid w:val="00B904F3"/>
    <w:rsid w:val="00B908DB"/>
    <w:rsid w:val="00B90902"/>
    <w:rsid w:val="00B90981"/>
    <w:rsid w:val="00B9149A"/>
    <w:rsid w:val="00B914A5"/>
    <w:rsid w:val="00B91D2A"/>
    <w:rsid w:val="00B91ECF"/>
    <w:rsid w:val="00B92295"/>
    <w:rsid w:val="00B922B7"/>
    <w:rsid w:val="00B92B08"/>
    <w:rsid w:val="00B9483C"/>
    <w:rsid w:val="00B94D33"/>
    <w:rsid w:val="00B95837"/>
    <w:rsid w:val="00B95AE6"/>
    <w:rsid w:val="00B95B7F"/>
    <w:rsid w:val="00B95F92"/>
    <w:rsid w:val="00B962BA"/>
    <w:rsid w:val="00B97D47"/>
    <w:rsid w:val="00B97DF5"/>
    <w:rsid w:val="00BA04FB"/>
    <w:rsid w:val="00BA0614"/>
    <w:rsid w:val="00BA0626"/>
    <w:rsid w:val="00BA0823"/>
    <w:rsid w:val="00BA11F7"/>
    <w:rsid w:val="00BA1225"/>
    <w:rsid w:val="00BA1C3A"/>
    <w:rsid w:val="00BA1E45"/>
    <w:rsid w:val="00BA2434"/>
    <w:rsid w:val="00BA312D"/>
    <w:rsid w:val="00BA47B3"/>
    <w:rsid w:val="00BA4D53"/>
    <w:rsid w:val="00BA54C5"/>
    <w:rsid w:val="00BA7BDB"/>
    <w:rsid w:val="00BA7E31"/>
    <w:rsid w:val="00BB0262"/>
    <w:rsid w:val="00BB0708"/>
    <w:rsid w:val="00BB12F6"/>
    <w:rsid w:val="00BB18A3"/>
    <w:rsid w:val="00BB321F"/>
    <w:rsid w:val="00BB4242"/>
    <w:rsid w:val="00BB428B"/>
    <w:rsid w:val="00BB42D7"/>
    <w:rsid w:val="00BB6060"/>
    <w:rsid w:val="00BB7720"/>
    <w:rsid w:val="00BC0032"/>
    <w:rsid w:val="00BC0240"/>
    <w:rsid w:val="00BC1514"/>
    <w:rsid w:val="00BC1A4B"/>
    <w:rsid w:val="00BC2426"/>
    <w:rsid w:val="00BC24EA"/>
    <w:rsid w:val="00BC2A42"/>
    <w:rsid w:val="00BC2D63"/>
    <w:rsid w:val="00BC3381"/>
    <w:rsid w:val="00BC392B"/>
    <w:rsid w:val="00BC3D0D"/>
    <w:rsid w:val="00BC4046"/>
    <w:rsid w:val="00BC498B"/>
    <w:rsid w:val="00BC4DAC"/>
    <w:rsid w:val="00BC4F6A"/>
    <w:rsid w:val="00BC56E8"/>
    <w:rsid w:val="00BC5BE6"/>
    <w:rsid w:val="00BC66A3"/>
    <w:rsid w:val="00BC700B"/>
    <w:rsid w:val="00BC7569"/>
    <w:rsid w:val="00BC7628"/>
    <w:rsid w:val="00BC7D32"/>
    <w:rsid w:val="00BD0834"/>
    <w:rsid w:val="00BD1263"/>
    <w:rsid w:val="00BD1A25"/>
    <w:rsid w:val="00BD2B2E"/>
    <w:rsid w:val="00BD3E9C"/>
    <w:rsid w:val="00BD3FFB"/>
    <w:rsid w:val="00BD4813"/>
    <w:rsid w:val="00BD48DF"/>
    <w:rsid w:val="00BD4EE8"/>
    <w:rsid w:val="00BD5334"/>
    <w:rsid w:val="00BD58DD"/>
    <w:rsid w:val="00BD5EFE"/>
    <w:rsid w:val="00BD6D1E"/>
    <w:rsid w:val="00BD7193"/>
    <w:rsid w:val="00BD7ABC"/>
    <w:rsid w:val="00BE012A"/>
    <w:rsid w:val="00BE05DE"/>
    <w:rsid w:val="00BE09AD"/>
    <w:rsid w:val="00BE0BDD"/>
    <w:rsid w:val="00BE13F1"/>
    <w:rsid w:val="00BE1669"/>
    <w:rsid w:val="00BE2301"/>
    <w:rsid w:val="00BE24B6"/>
    <w:rsid w:val="00BE2E81"/>
    <w:rsid w:val="00BE2F38"/>
    <w:rsid w:val="00BE2FCD"/>
    <w:rsid w:val="00BE38DA"/>
    <w:rsid w:val="00BE3F7E"/>
    <w:rsid w:val="00BE4AB0"/>
    <w:rsid w:val="00BE5456"/>
    <w:rsid w:val="00BE638D"/>
    <w:rsid w:val="00BE759C"/>
    <w:rsid w:val="00BE77EE"/>
    <w:rsid w:val="00BE7C44"/>
    <w:rsid w:val="00BE7EE0"/>
    <w:rsid w:val="00BF030D"/>
    <w:rsid w:val="00BF05DA"/>
    <w:rsid w:val="00BF083A"/>
    <w:rsid w:val="00BF0A02"/>
    <w:rsid w:val="00BF0AB3"/>
    <w:rsid w:val="00BF1DA1"/>
    <w:rsid w:val="00BF233E"/>
    <w:rsid w:val="00BF37CE"/>
    <w:rsid w:val="00BF4333"/>
    <w:rsid w:val="00BF4519"/>
    <w:rsid w:val="00BF4ABB"/>
    <w:rsid w:val="00BF4ED7"/>
    <w:rsid w:val="00BF4F82"/>
    <w:rsid w:val="00BF50DA"/>
    <w:rsid w:val="00BF53CC"/>
    <w:rsid w:val="00BF58F0"/>
    <w:rsid w:val="00BF5B9B"/>
    <w:rsid w:val="00BF61B7"/>
    <w:rsid w:val="00C00505"/>
    <w:rsid w:val="00C00FD0"/>
    <w:rsid w:val="00C0121A"/>
    <w:rsid w:val="00C026F7"/>
    <w:rsid w:val="00C02930"/>
    <w:rsid w:val="00C031A2"/>
    <w:rsid w:val="00C03642"/>
    <w:rsid w:val="00C04032"/>
    <w:rsid w:val="00C04E92"/>
    <w:rsid w:val="00C05380"/>
    <w:rsid w:val="00C055F7"/>
    <w:rsid w:val="00C05A6F"/>
    <w:rsid w:val="00C06654"/>
    <w:rsid w:val="00C06979"/>
    <w:rsid w:val="00C06AD4"/>
    <w:rsid w:val="00C07908"/>
    <w:rsid w:val="00C07C90"/>
    <w:rsid w:val="00C10984"/>
    <w:rsid w:val="00C109A6"/>
    <w:rsid w:val="00C1110A"/>
    <w:rsid w:val="00C112BF"/>
    <w:rsid w:val="00C11812"/>
    <w:rsid w:val="00C1194D"/>
    <w:rsid w:val="00C11BAC"/>
    <w:rsid w:val="00C11CF7"/>
    <w:rsid w:val="00C12046"/>
    <w:rsid w:val="00C1211E"/>
    <w:rsid w:val="00C12353"/>
    <w:rsid w:val="00C12DED"/>
    <w:rsid w:val="00C1422B"/>
    <w:rsid w:val="00C148F5"/>
    <w:rsid w:val="00C14D6C"/>
    <w:rsid w:val="00C159B3"/>
    <w:rsid w:val="00C15C6A"/>
    <w:rsid w:val="00C15DF2"/>
    <w:rsid w:val="00C16228"/>
    <w:rsid w:val="00C16918"/>
    <w:rsid w:val="00C169D4"/>
    <w:rsid w:val="00C16BE4"/>
    <w:rsid w:val="00C17577"/>
    <w:rsid w:val="00C20720"/>
    <w:rsid w:val="00C21394"/>
    <w:rsid w:val="00C21A67"/>
    <w:rsid w:val="00C22F1F"/>
    <w:rsid w:val="00C23194"/>
    <w:rsid w:val="00C23257"/>
    <w:rsid w:val="00C23F50"/>
    <w:rsid w:val="00C24639"/>
    <w:rsid w:val="00C249B7"/>
    <w:rsid w:val="00C24CD1"/>
    <w:rsid w:val="00C251B2"/>
    <w:rsid w:val="00C25FC3"/>
    <w:rsid w:val="00C26670"/>
    <w:rsid w:val="00C2687B"/>
    <w:rsid w:val="00C27B73"/>
    <w:rsid w:val="00C27EB0"/>
    <w:rsid w:val="00C27ED9"/>
    <w:rsid w:val="00C27F25"/>
    <w:rsid w:val="00C27FEE"/>
    <w:rsid w:val="00C30551"/>
    <w:rsid w:val="00C30801"/>
    <w:rsid w:val="00C30E0A"/>
    <w:rsid w:val="00C31176"/>
    <w:rsid w:val="00C31B2C"/>
    <w:rsid w:val="00C330E6"/>
    <w:rsid w:val="00C33A0A"/>
    <w:rsid w:val="00C34074"/>
    <w:rsid w:val="00C34E54"/>
    <w:rsid w:val="00C34F73"/>
    <w:rsid w:val="00C355C1"/>
    <w:rsid w:val="00C357FD"/>
    <w:rsid w:val="00C35B88"/>
    <w:rsid w:val="00C35DCF"/>
    <w:rsid w:val="00C36029"/>
    <w:rsid w:val="00C36B3D"/>
    <w:rsid w:val="00C36EB2"/>
    <w:rsid w:val="00C4057F"/>
    <w:rsid w:val="00C40AAC"/>
    <w:rsid w:val="00C4199E"/>
    <w:rsid w:val="00C41F12"/>
    <w:rsid w:val="00C41F5A"/>
    <w:rsid w:val="00C4202C"/>
    <w:rsid w:val="00C4258A"/>
    <w:rsid w:val="00C42B62"/>
    <w:rsid w:val="00C430DC"/>
    <w:rsid w:val="00C4319B"/>
    <w:rsid w:val="00C43237"/>
    <w:rsid w:val="00C43679"/>
    <w:rsid w:val="00C437A5"/>
    <w:rsid w:val="00C44492"/>
    <w:rsid w:val="00C444D0"/>
    <w:rsid w:val="00C44A44"/>
    <w:rsid w:val="00C44FDA"/>
    <w:rsid w:val="00C45B13"/>
    <w:rsid w:val="00C45D04"/>
    <w:rsid w:val="00C46016"/>
    <w:rsid w:val="00C46873"/>
    <w:rsid w:val="00C470A3"/>
    <w:rsid w:val="00C50140"/>
    <w:rsid w:val="00C51188"/>
    <w:rsid w:val="00C515B2"/>
    <w:rsid w:val="00C519E0"/>
    <w:rsid w:val="00C5239E"/>
    <w:rsid w:val="00C52566"/>
    <w:rsid w:val="00C529B0"/>
    <w:rsid w:val="00C52DE2"/>
    <w:rsid w:val="00C536C5"/>
    <w:rsid w:val="00C539E2"/>
    <w:rsid w:val="00C54147"/>
    <w:rsid w:val="00C54563"/>
    <w:rsid w:val="00C559F8"/>
    <w:rsid w:val="00C55D66"/>
    <w:rsid w:val="00C563BD"/>
    <w:rsid w:val="00C57428"/>
    <w:rsid w:val="00C60CCA"/>
    <w:rsid w:val="00C60FA0"/>
    <w:rsid w:val="00C61357"/>
    <w:rsid w:val="00C61CBA"/>
    <w:rsid w:val="00C62CBB"/>
    <w:rsid w:val="00C63D8B"/>
    <w:rsid w:val="00C6441F"/>
    <w:rsid w:val="00C6495D"/>
    <w:rsid w:val="00C6689C"/>
    <w:rsid w:val="00C67DC9"/>
    <w:rsid w:val="00C70702"/>
    <w:rsid w:val="00C70A41"/>
    <w:rsid w:val="00C70EEB"/>
    <w:rsid w:val="00C70F93"/>
    <w:rsid w:val="00C71049"/>
    <w:rsid w:val="00C71A56"/>
    <w:rsid w:val="00C71E15"/>
    <w:rsid w:val="00C721D4"/>
    <w:rsid w:val="00C725FF"/>
    <w:rsid w:val="00C72E4A"/>
    <w:rsid w:val="00C7414E"/>
    <w:rsid w:val="00C742E9"/>
    <w:rsid w:val="00C743D7"/>
    <w:rsid w:val="00C74EBC"/>
    <w:rsid w:val="00C75205"/>
    <w:rsid w:val="00C77088"/>
    <w:rsid w:val="00C778EF"/>
    <w:rsid w:val="00C77F36"/>
    <w:rsid w:val="00C805CF"/>
    <w:rsid w:val="00C80685"/>
    <w:rsid w:val="00C811A1"/>
    <w:rsid w:val="00C81629"/>
    <w:rsid w:val="00C8196C"/>
    <w:rsid w:val="00C81F62"/>
    <w:rsid w:val="00C82244"/>
    <w:rsid w:val="00C8394A"/>
    <w:rsid w:val="00C84495"/>
    <w:rsid w:val="00C84EF9"/>
    <w:rsid w:val="00C8537C"/>
    <w:rsid w:val="00C86FCE"/>
    <w:rsid w:val="00C8792E"/>
    <w:rsid w:val="00C9005C"/>
    <w:rsid w:val="00C90171"/>
    <w:rsid w:val="00C9086A"/>
    <w:rsid w:val="00C91065"/>
    <w:rsid w:val="00C9170C"/>
    <w:rsid w:val="00C92AD3"/>
    <w:rsid w:val="00C92E00"/>
    <w:rsid w:val="00C92F8D"/>
    <w:rsid w:val="00C93DC5"/>
    <w:rsid w:val="00C943CC"/>
    <w:rsid w:val="00C943E3"/>
    <w:rsid w:val="00C9445E"/>
    <w:rsid w:val="00C9595D"/>
    <w:rsid w:val="00C95B28"/>
    <w:rsid w:val="00C95B7D"/>
    <w:rsid w:val="00C964DC"/>
    <w:rsid w:val="00C968E5"/>
    <w:rsid w:val="00C96D78"/>
    <w:rsid w:val="00C97DF6"/>
    <w:rsid w:val="00C97FBB"/>
    <w:rsid w:val="00CA0227"/>
    <w:rsid w:val="00CA2312"/>
    <w:rsid w:val="00CA295F"/>
    <w:rsid w:val="00CA3AF7"/>
    <w:rsid w:val="00CA43AE"/>
    <w:rsid w:val="00CA484F"/>
    <w:rsid w:val="00CA50FB"/>
    <w:rsid w:val="00CA5325"/>
    <w:rsid w:val="00CA53AB"/>
    <w:rsid w:val="00CA547E"/>
    <w:rsid w:val="00CA554B"/>
    <w:rsid w:val="00CA56A2"/>
    <w:rsid w:val="00CA5954"/>
    <w:rsid w:val="00CA6697"/>
    <w:rsid w:val="00CB0256"/>
    <w:rsid w:val="00CB02D8"/>
    <w:rsid w:val="00CB0336"/>
    <w:rsid w:val="00CB08AD"/>
    <w:rsid w:val="00CB09D9"/>
    <w:rsid w:val="00CB0EFA"/>
    <w:rsid w:val="00CB10F4"/>
    <w:rsid w:val="00CB1463"/>
    <w:rsid w:val="00CB2A6B"/>
    <w:rsid w:val="00CB35D3"/>
    <w:rsid w:val="00CB39C8"/>
    <w:rsid w:val="00CB3AEA"/>
    <w:rsid w:val="00CB4A86"/>
    <w:rsid w:val="00CB5CB1"/>
    <w:rsid w:val="00CB5D1B"/>
    <w:rsid w:val="00CB64C7"/>
    <w:rsid w:val="00CB6FD2"/>
    <w:rsid w:val="00CB7996"/>
    <w:rsid w:val="00CB7D3B"/>
    <w:rsid w:val="00CC0A3A"/>
    <w:rsid w:val="00CC1C99"/>
    <w:rsid w:val="00CC1E85"/>
    <w:rsid w:val="00CC1FA7"/>
    <w:rsid w:val="00CC212C"/>
    <w:rsid w:val="00CC2C90"/>
    <w:rsid w:val="00CC2FEB"/>
    <w:rsid w:val="00CC31D6"/>
    <w:rsid w:val="00CC39C4"/>
    <w:rsid w:val="00CC44EB"/>
    <w:rsid w:val="00CC4769"/>
    <w:rsid w:val="00CC4A86"/>
    <w:rsid w:val="00CC4C2E"/>
    <w:rsid w:val="00CC5291"/>
    <w:rsid w:val="00CC536A"/>
    <w:rsid w:val="00CC540F"/>
    <w:rsid w:val="00CC7624"/>
    <w:rsid w:val="00CC7A00"/>
    <w:rsid w:val="00CC7A45"/>
    <w:rsid w:val="00CC7CC0"/>
    <w:rsid w:val="00CD08B5"/>
    <w:rsid w:val="00CD1448"/>
    <w:rsid w:val="00CD15A6"/>
    <w:rsid w:val="00CD2A3E"/>
    <w:rsid w:val="00CD2A54"/>
    <w:rsid w:val="00CD38E3"/>
    <w:rsid w:val="00CD4743"/>
    <w:rsid w:val="00CD6100"/>
    <w:rsid w:val="00CD652D"/>
    <w:rsid w:val="00CD6717"/>
    <w:rsid w:val="00CD6CAF"/>
    <w:rsid w:val="00CD7102"/>
    <w:rsid w:val="00CE06FF"/>
    <w:rsid w:val="00CE0D58"/>
    <w:rsid w:val="00CE0FBB"/>
    <w:rsid w:val="00CE11EB"/>
    <w:rsid w:val="00CE2615"/>
    <w:rsid w:val="00CE328A"/>
    <w:rsid w:val="00CE3453"/>
    <w:rsid w:val="00CE3738"/>
    <w:rsid w:val="00CE3ADA"/>
    <w:rsid w:val="00CE40D8"/>
    <w:rsid w:val="00CE42FC"/>
    <w:rsid w:val="00CE53EB"/>
    <w:rsid w:val="00CE5AEE"/>
    <w:rsid w:val="00CE5D12"/>
    <w:rsid w:val="00CE7A76"/>
    <w:rsid w:val="00CF0067"/>
    <w:rsid w:val="00CF02F1"/>
    <w:rsid w:val="00CF07B0"/>
    <w:rsid w:val="00CF0BD9"/>
    <w:rsid w:val="00CF1C1C"/>
    <w:rsid w:val="00CF234E"/>
    <w:rsid w:val="00CF25D6"/>
    <w:rsid w:val="00CF262A"/>
    <w:rsid w:val="00CF2B74"/>
    <w:rsid w:val="00CF356D"/>
    <w:rsid w:val="00CF40C9"/>
    <w:rsid w:val="00CF735F"/>
    <w:rsid w:val="00CF7712"/>
    <w:rsid w:val="00CF7BA0"/>
    <w:rsid w:val="00CF7CD0"/>
    <w:rsid w:val="00D0053B"/>
    <w:rsid w:val="00D008CB"/>
    <w:rsid w:val="00D00ED5"/>
    <w:rsid w:val="00D00FA5"/>
    <w:rsid w:val="00D0331E"/>
    <w:rsid w:val="00D04991"/>
    <w:rsid w:val="00D05C97"/>
    <w:rsid w:val="00D05CA4"/>
    <w:rsid w:val="00D0642E"/>
    <w:rsid w:val="00D06803"/>
    <w:rsid w:val="00D06F16"/>
    <w:rsid w:val="00D06F8E"/>
    <w:rsid w:val="00D102CA"/>
    <w:rsid w:val="00D10F87"/>
    <w:rsid w:val="00D1134A"/>
    <w:rsid w:val="00D11DB2"/>
    <w:rsid w:val="00D124DF"/>
    <w:rsid w:val="00D124ED"/>
    <w:rsid w:val="00D127E0"/>
    <w:rsid w:val="00D12833"/>
    <w:rsid w:val="00D12AE5"/>
    <w:rsid w:val="00D137A1"/>
    <w:rsid w:val="00D14DF3"/>
    <w:rsid w:val="00D16992"/>
    <w:rsid w:val="00D170C8"/>
    <w:rsid w:val="00D1718C"/>
    <w:rsid w:val="00D1726B"/>
    <w:rsid w:val="00D173DE"/>
    <w:rsid w:val="00D17937"/>
    <w:rsid w:val="00D2046C"/>
    <w:rsid w:val="00D20A6D"/>
    <w:rsid w:val="00D20AE3"/>
    <w:rsid w:val="00D21603"/>
    <w:rsid w:val="00D2186E"/>
    <w:rsid w:val="00D22394"/>
    <w:rsid w:val="00D22CD0"/>
    <w:rsid w:val="00D22E39"/>
    <w:rsid w:val="00D237D0"/>
    <w:rsid w:val="00D23907"/>
    <w:rsid w:val="00D23B96"/>
    <w:rsid w:val="00D2449C"/>
    <w:rsid w:val="00D247F3"/>
    <w:rsid w:val="00D24AA2"/>
    <w:rsid w:val="00D24EE8"/>
    <w:rsid w:val="00D24F6A"/>
    <w:rsid w:val="00D26189"/>
    <w:rsid w:val="00D26891"/>
    <w:rsid w:val="00D26A45"/>
    <w:rsid w:val="00D2746C"/>
    <w:rsid w:val="00D27D88"/>
    <w:rsid w:val="00D27F62"/>
    <w:rsid w:val="00D304B2"/>
    <w:rsid w:val="00D305E2"/>
    <w:rsid w:val="00D312A4"/>
    <w:rsid w:val="00D31373"/>
    <w:rsid w:val="00D31D97"/>
    <w:rsid w:val="00D32F05"/>
    <w:rsid w:val="00D32F3E"/>
    <w:rsid w:val="00D3306E"/>
    <w:rsid w:val="00D33B45"/>
    <w:rsid w:val="00D34085"/>
    <w:rsid w:val="00D35433"/>
    <w:rsid w:val="00D35A54"/>
    <w:rsid w:val="00D35ECD"/>
    <w:rsid w:val="00D37098"/>
    <w:rsid w:val="00D3714A"/>
    <w:rsid w:val="00D374D6"/>
    <w:rsid w:val="00D378C1"/>
    <w:rsid w:val="00D4012A"/>
    <w:rsid w:val="00D404DC"/>
    <w:rsid w:val="00D405F3"/>
    <w:rsid w:val="00D40C30"/>
    <w:rsid w:val="00D41532"/>
    <w:rsid w:val="00D41868"/>
    <w:rsid w:val="00D41929"/>
    <w:rsid w:val="00D41FBC"/>
    <w:rsid w:val="00D42090"/>
    <w:rsid w:val="00D4234C"/>
    <w:rsid w:val="00D42DDB"/>
    <w:rsid w:val="00D436F0"/>
    <w:rsid w:val="00D43D1F"/>
    <w:rsid w:val="00D448C7"/>
    <w:rsid w:val="00D44AEF"/>
    <w:rsid w:val="00D44C9D"/>
    <w:rsid w:val="00D4579A"/>
    <w:rsid w:val="00D459CA"/>
    <w:rsid w:val="00D45D24"/>
    <w:rsid w:val="00D45FF5"/>
    <w:rsid w:val="00D46371"/>
    <w:rsid w:val="00D46437"/>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31DA"/>
    <w:rsid w:val="00D649F4"/>
    <w:rsid w:val="00D651C7"/>
    <w:rsid w:val="00D65EA8"/>
    <w:rsid w:val="00D67CB4"/>
    <w:rsid w:val="00D67F09"/>
    <w:rsid w:val="00D704EE"/>
    <w:rsid w:val="00D70E7F"/>
    <w:rsid w:val="00D70F90"/>
    <w:rsid w:val="00D7231D"/>
    <w:rsid w:val="00D7313F"/>
    <w:rsid w:val="00D7347B"/>
    <w:rsid w:val="00D736CD"/>
    <w:rsid w:val="00D737C1"/>
    <w:rsid w:val="00D738E6"/>
    <w:rsid w:val="00D73E0E"/>
    <w:rsid w:val="00D742FE"/>
    <w:rsid w:val="00D7629D"/>
    <w:rsid w:val="00D7676B"/>
    <w:rsid w:val="00D77165"/>
    <w:rsid w:val="00D77391"/>
    <w:rsid w:val="00D773AD"/>
    <w:rsid w:val="00D77881"/>
    <w:rsid w:val="00D77903"/>
    <w:rsid w:val="00D77E57"/>
    <w:rsid w:val="00D80262"/>
    <w:rsid w:val="00D8040B"/>
    <w:rsid w:val="00D8044D"/>
    <w:rsid w:val="00D812C5"/>
    <w:rsid w:val="00D815DA"/>
    <w:rsid w:val="00D8250E"/>
    <w:rsid w:val="00D82F62"/>
    <w:rsid w:val="00D8382F"/>
    <w:rsid w:val="00D83E93"/>
    <w:rsid w:val="00D8416A"/>
    <w:rsid w:val="00D84EB5"/>
    <w:rsid w:val="00D8537C"/>
    <w:rsid w:val="00D863E7"/>
    <w:rsid w:val="00D863FF"/>
    <w:rsid w:val="00D86B84"/>
    <w:rsid w:val="00D86CD1"/>
    <w:rsid w:val="00D86E87"/>
    <w:rsid w:val="00D8704E"/>
    <w:rsid w:val="00D87456"/>
    <w:rsid w:val="00D877C8"/>
    <w:rsid w:val="00D90812"/>
    <w:rsid w:val="00D90896"/>
    <w:rsid w:val="00D908FB"/>
    <w:rsid w:val="00D90C70"/>
    <w:rsid w:val="00D91794"/>
    <w:rsid w:val="00D923F2"/>
    <w:rsid w:val="00D9283D"/>
    <w:rsid w:val="00D9298A"/>
    <w:rsid w:val="00D92DC8"/>
    <w:rsid w:val="00D93B45"/>
    <w:rsid w:val="00D93C0A"/>
    <w:rsid w:val="00D9410B"/>
    <w:rsid w:val="00D9458B"/>
    <w:rsid w:val="00D94592"/>
    <w:rsid w:val="00D94B55"/>
    <w:rsid w:val="00D94D34"/>
    <w:rsid w:val="00D95714"/>
    <w:rsid w:val="00D95764"/>
    <w:rsid w:val="00D95975"/>
    <w:rsid w:val="00D95C54"/>
    <w:rsid w:val="00D963F4"/>
    <w:rsid w:val="00D96E67"/>
    <w:rsid w:val="00D97827"/>
    <w:rsid w:val="00DA0F34"/>
    <w:rsid w:val="00DA1170"/>
    <w:rsid w:val="00DA151C"/>
    <w:rsid w:val="00DA16B2"/>
    <w:rsid w:val="00DA1AD9"/>
    <w:rsid w:val="00DA1F1A"/>
    <w:rsid w:val="00DA2691"/>
    <w:rsid w:val="00DA32E1"/>
    <w:rsid w:val="00DA3590"/>
    <w:rsid w:val="00DA5875"/>
    <w:rsid w:val="00DA606D"/>
    <w:rsid w:val="00DA6264"/>
    <w:rsid w:val="00DA65AD"/>
    <w:rsid w:val="00DA65BE"/>
    <w:rsid w:val="00DA665C"/>
    <w:rsid w:val="00DA6BD5"/>
    <w:rsid w:val="00DA78D3"/>
    <w:rsid w:val="00DB0C48"/>
    <w:rsid w:val="00DB1695"/>
    <w:rsid w:val="00DB18C4"/>
    <w:rsid w:val="00DB1E4A"/>
    <w:rsid w:val="00DB2149"/>
    <w:rsid w:val="00DB2765"/>
    <w:rsid w:val="00DB2F71"/>
    <w:rsid w:val="00DB3F3D"/>
    <w:rsid w:val="00DB41B5"/>
    <w:rsid w:val="00DB440C"/>
    <w:rsid w:val="00DB49BC"/>
    <w:rsid w:val="00DB49E0"/>
    <w:rsid w:val="00DB4A58"/>
    <w:rsid w:val="00DB54A7"/>
    <w:rsid w:val="00DB58C3"/>
    <w:rsid w:val="00DB5A44"/>
    <w:rsid w:val="00DB5A4C"/>
    <w:rsid w:val="00DB61C4"/>
    <w:rsid w:val="00DB666A"/>
    <w:rsid w:val="00DB6FD8"/>
    <w:rsid w:val="00DB726A"/>
    <w:rsid w:val="00DB726D"/>
    <w:rsid w:val="00DB7E24"/>
    <w:rsid w:val="00DC04ED"/>
    <w:rsid w:val="00DC05C4"/>
    <w:rsid w:val="00DC2021"/>
    <w:rsid w:val="00DC24D3"/>
    <w:rsid w:val="00DC3247"/>
    <w:rsid w:val="00DC32B6"/>
    <w:rsid w:val="00DC332C"/>
    <w:rsid w:val="00DC3BEA"/>
    <w:rsid w:val="00DC48A2"/>
    <w:rsid w:val="00DC495A"/>
    <w:rsid w:val="00DC513F"/>
    <w:rsid w:val="00DC6158"/>
    <w:rsid w:val="00DC67B8"/>
    <w:rsid w:val="00DC6C33"/>
    <w:rsid w:val="00DC7F7D"/>
    <w:rsid w:val="00DD030E"/>
    <w:rsid w:val="00DD1ABA"/>
    <w:rsid w:val="00DD1B6A"/>
    <w:rsid w:val="00DD1D3E"/>
    <w:rsid w:val="00DD21A2"/>
    <w:rsid w:val="00DD25B1"/>
    <w:rsid w:val="00DD319B"/>
    <w:rsid w:val="00DD4676"/>
    <w:rsid w:val="00DD4F31"/>
    <w:rsid w:val="00DD50F6"/>
    <w:rsid w:val="00DD53EE"/>
    <w:rsid w:val="00DD5482"/>
    <w:rsid w:val="00DD55B6"/>
    <w:rsid w:val="00DD56CF"/>
    <w:rsid w:val="00DD65F6"/>
    <w:rsid w:val="00DD700C"/>
    <w:rsid w:val="00DE01FA"/>
    <w:rsid w:val="00DE0647"/>
    <w:rsid w:val="00DE0AF0"/>
    <w:rsid w:val="00DE111F"/>
    <w:rsid w:val="00DE119C"/>
    <w:rsid w:val="00DE1A1E"/>
    <w:rsid w:val="00DE1D1F"/>
    <w:rsid w:val="00DE2118"/>
    <w:rsid w:val="00DE281B"/>
    <w:rsid w:val="00DE2A70"/>
    <w:rsid w:val="00DE3846"/>
    <w:rsid w:val="00DE4363"/>
    <w:rsid w:val="00DE482C"/>
    <w:rsid w:val="00DE4AD7"/>
    <w:rsid w:val="00DE6235"/>
    <w:rsid w:val="00DF046C"/>
    <w:rsid w:val="00DF0909"/>
    <w:rsid w:val="00DF0A45"/>
    <w:rsid w:val="00DF0C02"/>
    <w:rsid w:val="00DF0E06"/>
    <w:rsid w:val="00DF16EA"/>
    <w:rsid w:val="00DF2A55"/>
    <w:rsid w:val="00DF2F7B"/>
    <w:rsid w:val="00DF3317"/>
    <w:rsid w:val="00DF455C"/>
    <w:rsid w:val="00DF7A72"/>
    <w:rsid w:val="00E00308"/>
    <w:rsid w:val="00E0054E"/>
    <w:rsid w:val="00E00DF1"/>
    <w:rsid w:val="00E02D9F"/>
    <w:rsid w:val="00E03482"/>
    <w:rsid w:val="00E03817"/>
    <w:rsid w:val="00E03E24"/>
    <w:rsid w:val="00E03F1B"/>
    <w:rsid w:val="00E040B7"/>
    <w:rsid w:val="00E05C70"/>
    <w:rsid w:val="00E06401"/>
    <w:rsid w:val="00E0664A"/>
    <w:rsid w:val="00E07308"/>
    <w:rsid w:val="00E07522"/>
    <w:rsid w:val="00E1058E"/>
    <w:rsid w:val="00E1087B"/>
    <w:rsid w:val="00E108F9"/>
    <w:rsid w:val="00E10A6E"/>
    <w:rsid w:val="00E10B42"/>
    <w:rsid w:val="00E10B78"/>
    <w:rsid w:val="00E10BCE"/>
    <w:rsid w:val="00E11202"/>
    <w:rsid w:val="00E11665"/>
    <w:rsid w:val="00E11B6C"/>
    <w:rsid w:val="00E130A8"/>
    <w:rsid w:val="00E1317A"/>
    <w:rsid w:val="00E13C25"/>
    <w:rsid w:val="00E13DB3"/>
    <w:rsid w:val="00E13F89"/>
    <w:rsid w:val="00E152AC"/>
    <w:rsid w:val="00E152DE"/>
    <w:rsid w:val="00E15703"/>
    <w:rsid w:val="00E15EA9"/>
    <w:rsid w:val="00E17043"/>
    <w:rsid w:val="00E1752A"/>
    <w:rsid w:val="00E20022"/>
    <w:rsid w:val="00E20C72"/>
    <w:rsid w:val="00E21351"/>
    <w:rsid w:val="00E214B8"/>
    <w:rsid w:val="00E21E34"/>
    <w:rsid w:val="00E22558"/>
    <w:rsid w:val="00E22682"/>
    <w:rsid w:val="00E23077"/>
    <w:rsid w:val="00E23EDF"/>
    <w:rsid w:val="00E24BDE"/>
    <w:rsid w:val="00E24C01"/>
    <w:rsid w:val="00E25627"/>
    <w:rsid w:val="00E25920"/>
    <w:rsid w:val="00E25CAC"/>
    <w:rsid w:val="00E26D83"/>
    <w:rsid w:val="00E26EAB"/>
    <w:rsid w:val="00E2728F"/>
    <w:rsid w:val="00E27A37"/>
    <w:rsid w:val="00E27C09"/>
    <w:rsid w:val="00E27F85"/>
    <w:rsid w:val="00E304D0"/>
    <w:rsid w:val="00E31A07"/>
    <w:rsid w:val="00E31E7D"/>
    <w:rsid w:val="00E31FAD"/>
    <w:rsid w:val="00E321D0"/>
    <w:rsid w:val="00E3263E"/>
    <w:rsid w:val="00E32F62"/>
    <w:rsid w:val="00E333E3"/>
    <w:rsid w:val="00E34077"/>
    <w:rsid w:val="00E34109"/>
    <w:rsid w:val="00E3450D"/>
    <w:rsid w:val="00E34969"/>
    <w:rsid w:val="00E3515F"/>
    <w:rsid w:val="00E3632C"/>
    <w:rsid w:val="00E36BD3"/>
    <w:rsid w:val="00E37867"/>
    <w:rsid w:val="00E37908"/>
    <w:rsid w:val="00E37B64"/>
    <w:rsid w:val="00E37C4A"/>
    <w:rsid w:val="00E37F25"/>
    <w:rsid w:val="00E40D35"/>
    <w:rsid w:val="00E42068"/>
    <w:rsid w:val="00E420A7"/>
    <w:rsid w:val="00E423B7"/>
    <w:rsid w:val="00E43145"/>
    <w:rsid w:val="00E4368B"/>
    <w:rsid w:val="00E45596"/>
    <w:rsid w:val="00E461A7"/>
    <w:rsid w:val="00E46232"/>
    <w:rsid w:val="00E475EB"/>
    <w:rsid w:val="00E47E45"/>
    <w:rsid w:val="00E506C1"/>
    <w:rsid w:val="00E50943"/>
    <w:rsid w:val="00E50FC8"/>
    <w:rsid w:val="00E5166C"/>
    <w:rsid w:val="00E5170B"/>
    <w:rsid w:val="00E527D6"/>
    <w:rsid w:val="00E52B96"/>
    <w:rsid w:val="00E52BDA"/>
    <w:rsid w:val="00E53826"/>
    <w:rsid w:val="00E53C6E"/>
    <w:rsid w:val="00E55157"/>
    <w:rsid w:val="00E55D11"/>
    <w:rsid w:val="00E567BA"/>
    <w:rsid w:val="00E57D88"/>
    <w:rsid w:val="00E60451"/>
    <w:rsid w:val="00E626D0"/>
    <w:rsid w:val="00E63200"/>
    <w:rsid w:val="00E63690"/>
    <w:rsid w:val="00E637EC"/>
    <w:rsid w:val="00E63D26"/>
    <w:rsid w:val="00E63D86"/>
    <w:rsid w:val="00E6457D"/>
    <w:rsid w:val="00E647BD"/>
    <w:rsid w:val="00E64CF5"/>
    <w:rsid w:val="00E650A7"/>
    <w:rsid w:val="00E66159"/>
    <w:rsid w:val="00E66324"/>
    <w:rsid w:val="00E66A58"/>
    <w:rsid w:val="00E66B31"/>
    <w:rsid w:val="00E6712F"/>
    <w:rsid w:val="00E70A89"/>
    <w:rsid w:val="00E70A94"/>
    <w:rsid w:val="00E70AAC"/>
    <w:rsid w:val="00E712CA"/>
    <w:rsid w:val="00E7134F"/>
    <w:rsid w:val="00E7192E"/>
    <w:rsid w:val="00E72C32"/>
    <w:rsid w:val="00E73C81"/>
    <w:rsid w:val="00E73D45"/>
    <w:rsid w:val="00E74414"/>
    <w:rsid w:val="00E74D55"/>
    <w:rsid w:val="00E74EB8"/>
    <w:rsid w:val="00E754C3"/>
    <w:rsid w:val="00E75AB6"/>
    <w:rsid w:val="00E76062"/>
    <w:rsid w:val="00E76F60"/>
    <w:rsid w:val="00E77D43"/>
    <w:rsid w:val="00E77FCE"/>
    <w:rsid w:val="00E80CB1"/>
    <w:rsid w:val="00E80E8B"/>
    <w:rsid w:val="00E81FCB"/>
    <w:rsid w:val="00E8345C"/>
    <w:rsid w:val="00E83903"/>
    <w:rsid w:val="00E83DCC"/>
    <w:rsid w:val="00E842FE"/>
    <w:rsid w:val="00E84D29"/>
    <w:rsid w:val="00E8537D"/>
    <w:rsid w:val="00E85B56"/>
    <w:rsid w:val="00E85DC9"/>
    <w:rsid w:val="00E861FD"/>
    <w:rsid w:val="00E8691F"/>
    <w:rsid w:val="00E8696A"/>
    <w:rsid w:val="00E872BB"/>
    <w:rsid w:val="00E874F9"/>
    <w:rsid w:val="00E87DF5"/>
    <w:rsid w:val="00E9022F"/>
    <w:rsid w:val="00E904F3"/>
    <w:rsid w:val="00E91179"/>
    <w:rsid w:val="00E914CA"/>
    <w:rsid w:val="00E9187D"/>
    <w:rsid w:val="00E9208C"/>
    <w:rsid w:val="00E933B3"/>
    <w:rsid w:val="00E9393B"/>
    <w:rsid w:val="00E93DC8"/>
    <w:rsid w:val="00E93F36"/>
    <w:rsid w:val="00E94A95"/>
    <w:rsid w:val="00E94EBD"/>
    <w:rsid w:val="00E94EE7"/>
    <w:rsid w:val="00E959DC"/>
    <w:rsid w:val="00E96818"/>
    <w:rsid w:val="00E96EEE"/>
    <w:rsid w:val="00E96F62"/>
    <w:rsid w:val="00E97326"/>
    <w:rsid w:val="00EA0FD5"/>
    <w:rsid w:val="00EA1F68"/>
    <w:rsid w:val="00EA2705"/>
    <w:rsid w:val="00EA2F47"/>
    <w:rsid w:val="00EA35C8"/>
    <w:rsid w:val="00EA371E"/>
    <w:rsid w:val="00EA3A86"/>
    <w:rsid w:val="00EA3CB0"/>
    <w:rsid w:val="00EA402A"/>
    <w:rsid w:val="00EA43DC"/>
    <w:rsid w:val="00EA47D2"/>
    <w:rsid w:val="00EA48AB"/>
    <w:rsid w:val="00EA4F6A"/>
    <w:rsid w:val="00EA5C01"/>
    <w:rsid w:val="00EA6103"/>
    <w:rsid w:val="00EA6256"/>
    <w:rsid w:val="00EA724A"/>
    <w:rsid w:val="00EA7A6F"/>
    <w:rsid w:val="00EB0396"/>
    <w:rsid w:val="00EB06A1"/>
    <w:rsid w:val="00EB0A3A"/>
    <w:rsid w:val="00EB0B17"/>
    <w:rsid w:val="00EB1279"/>
    <w:rsid w:val="00EB28FB"/>
    <w:rsid w:val="00EB2B41"/>
    <w:rsid w:val="00EB2CE6"/>
    <w:rsid w:val="00EB3462"/>
    <w:rsid w:val="00EB365D"/>
    <w:rsid w:val="00EB4872"/>
    <w:rsid w:val="00EB5272"/>
    <w:rsid w:val="00EB5C53"/>
    <w:rsid w:val="00EB6694"/>
    <w:rsid w:val="00EB6D36"/>
    <w:rsid w:val="00EB70A9"/>
    <w:rsid w:val="00EB74EF"/>
    <w:rsid w:val="00EC0A14"/>
    <w:rsid w:val="00EC0BC4"/>
    <w:rsid w:val="00EC0C90"/>
    <w:rsid w:val="00EC0EFB"/>
    <w:rsid w:val="00EC122D"/>
    <w:rsid w:val="00EC1777"/>
    <w:rsid w:val="00EC195F"/>
    <w:rsid w:val="00EC24D5"/>
    <w:rsid w:val="00EC27C1"/>
    <w:rsid w:val="00EC2912"/>
    <w:rsid w:val="00EC314B"/>
    <w:rsid w:val="00EC3621"/>
    <w:rsid w:val="00EC3787"/>
    <w:rsid w:val="00EC38E3"/>
    <w:rsid w:val="00EC45A9"/>
    <w:rsid w:val="00EC609D"/>
    <w:rsid w:val="00EC61AE"/>
    <w:rsid w:val="00EC63F2"/>
    <w:rsid w:val="00EC657C"/>
    <w:rsid w:val="00EC6EC2"/>
    <w:rsid w:val="00EC721C"/>
    <w:rsid w:val="00EC7508"/>
    <w:rsid w:val="00EC795E"/>
    <w:rsid w:val="00ED0D43"/>
    <w:rsid w:val="00ED14F5"/>
    <w:rsid w:val="00ED2B3A"/>
    <w:rsid w:val="00ED2D0A"/>
    <w:rsid w:val="00ED2F66"/>
    <w:rsid w:val="00ED3941"/>
    <w:rsid w:val="00ED3AC1"/>
    <w:rsid w:val="00ED4A01"/>
    <w:rsid w:val="00ED4BB3"/>
    <w:rsid w:val="00ED52C2"/>
    <w:rsid w:val="00ED5390"/>
    <w:rsid w:val="00ED559E"/>
    <w:rsid w:val="00ED5EB9"/>
    <w:rsid w:val="00EE03B5"/>
    <w:rsid w:val="00EE12B7"/>
    <w:rsid w:val="00EE1F3A"/>
    <w:rsid w:val="00EE2255"/>
    <w:rsid w:val="00EE25FD"/>
    <w:rsid w:val="00EE28B9"/>
    <w:rsid w:val="00EE2B11"/>
    <w:rsid w:val="00EE2CC1"/>
    <w:rsid w:val="00EE3250"/>
    <w:rsid w:val="00EE37FC"/>
    <w:rsid w:val="00EE3916"/>
    <w:rsid w:val="00EE43B4"/>
    <w:rsid w:val="00EE4470"/>
    <w:rsid w:val="00EE5BC1"/>
    <w:rsid w:val="00EE6871"/>
    <w:rsid w:val="00EE6BE1"/>
    <w:rsid w:val="00EE7360"/>
    <w:rsid w:val="00EE7C09"/>
    <w:rsid w:val="00EF0CCE"/>
    <w:rsid w:val="00EF10C3"/>
    <w:rsid w:val="00EF1153"/>
    <w:rsid w:val="00EF1410"/>
    <w:rsid w:val="00EF185B"/>
    <w:rsid w:val="00EF2F2E"/>
    <w:rsid w:val="00EF3443"/>
    <w:rsid w:val="00EF358B"/>
    <w:rsid w:val="00EF4891"/>
    <w:rsid w:val="00EF48E8"/>
    <w:rsid w:val="00EF4DC5"/>
    <w:rsid w:val="00EF4FAA"/>
    <w:rsid w:val="00EF5871"/>
    <w:rsid w:val="00EF61E9"/>
    <w:rsid w:val="00EF6883"/>
    <w:rsid w:val="00EF6E10"/>
    <w:rsid w:val="00EF6E8C"/>
    <w:rsid w:val="00EF734B"/>
    <w:rsid w:val="00EF7C2A"/>
    <w:rsid w:val="00F0001F"/>
    <w:rsid w:val="00F0012B"/>
    <w:rsid w:val="00F010F8"/>
    <w:rsid w:val="00F0169A"/>
    <w:rsid w:val="00F0191F"/>
    <w:rsid w:val="00F03601"/>
    <w:rsid w:val="00F03961"/>
    <w:rsid w:val="00F03BD6"/>
    <w:rsid w:val="00F05693"/>
    <w:rsid w:val="00F0575B"/>
    <w:rsid w:val="00F063F8"/>
    <w:rsid w:val="00F06671"/>
    <w:rsid w:val="00F066C3"/>
    <w:rsid w:val="00F0671D"/>
    <w:rsid w:val="00F068B0"/>
    <w:rsid w:val="00F06DED"/>
    <w:rsid w:val="00F078A0"/>
    <w:rsid w:val="00F10B87"/>
    <w:rsid w:val="00F111C0"/>
    <w:rsid w:val="00F114B4"/>
    <w:rsid w:val="00F11C3D"/>
    <w:rsid w:val="00F11C53"/>
    <w:rsid w:val="00F11DBC"/>
    <w:rsid w:val="00F12423"/>
    <w:rsid w:val="00F1261A"/>
    <w:rsid w:val="00F1266E"/>
    <w:rsid w:val="00F12FAD"/>
    <w:rsid w:val="00F133B2"/>
    <w:rsid w:val="00F13E84"/>
    <w:rsid w:val="00F1437D"/>
    <w:rsid w:val="00F148A5"/>
    <w:rsid w:val="00F1591D"/>
    <w:rsid w:val="00F162C4"/>
    <w:rsid w:val="00F208C8"/>
    <w:rsid w:val="00F21B4F"/>
    <w:rsid w:val="00F221CD"/>
    <w:rsid w:val="00F221E0"/>
    <w:rsid w:val="00F224FC"/>
    <w:rsid w:val="00F22BBF"/>
    <w:rsid w:val="00F22D9C"/>
    <w:rsid w:val="00F22E24"/>
    <w:rsid w:val="00F234A0"/>
    <w:rsid w:val="00F23995"/>
    <w:rsid w:val="00F24185"/>
    <w:rsid w:val="00F24D8D"/>
    <w:rsid w:val="00F251C9"/>
    <w:rsid w:val="00F2538F"/>
    <w:rsid w:val="00F26488"/>
    <w:rsid w:val="00F268F6"/>
    <w:rsid w:val="00F27AA7"/>
    <w:rsid w:val="00F27DEC"/>
    <w:rsid w:val="00F27FFE"/>
    <w:rsid w:val="00F30D60"/>
    <w:rsid w:val="00F31534"/>
    <w:rsid w:val="00F31596"/>
    <w:rsid w:val="00F32479"/>
    <w:rsid w:val="00F32784"/>
    <w:rsid w:val="00F33A44"/>
    <w:rsid w:val="00F33D01"/>
    <w:rsid w:val="00F33E65"/>
    <w:rsid w:val="00F3406F"/>
    <w:rsid w:val="00F341B6"/>
    <w:rsid w:val="00F3438C"/>
    <w:rsid w:val="00F350F6"/>
    <w:rsid w:val="00F35589"/>
    <w:rsid w:val="00F35BC5"/>
    <w:rsid w:val="00F371AC"/>
    <w:rsid w:val="00F409E0"/>
    <w:rsid w:val="00F4116B"/>
    <w:rsid w:val="00F41C40"/>
    <w:rsid w:val="00F42887"/>
    <w:rsid w:val="00F43046"/>
    <w:rsid w:val="00F43373"/>
    <w:rsid w:val="00F44C94"/>
    <w:rsid w:val="00F45695"/>
    <w:rsid w:val="00F45B2F"/>
    <w:rsid w:val="00F46366"/>
    <w:rsid w:val="00F469DC"/>
    <w:rsid w:val="00F470A9"/>
    <w:rsid w:val="00F5043E"/>
    <w:rsid w:val="00F50B91"/>
    <w:rsid w:val="00F51402"/>
    <w:rsid w:val="00F515D1"/>
    <w:rsid w:val="00F519F7"/>
    <w:rsid w:val="00F51FCA"/>
    <w:rsid w:val="00F5233B"/>
    <w:rsid w:val="00F523CC"/>
    <w:rsid w:val="00F5339C"/>
    <w:rsid w:val="00F53F82"/>
    <w:rsid w:val="00F551F6"/>
    <w:rsid w:val="00F554FA"/>
    <w:rsid w:val="00F55798"/>
    <w:rsid w:val="00F55D0B"/>
    <w:rsid w:val="00F56216"/>
    <w:rsid w:val="00F56F81"/>
    <w:rsid w:val="00F574CC"/>
    <w:rsid w:val="00F576D7"/>
    <w:rsid w:val="00F57DC3"/>
    <w:rsid w:val="00F6025A"/>
    <w:rsid w:val="00F606E1"/>
    <w:rsid w:val="00F62458"/>
    <w:rsid w:val="00F625F5"/>
    <w:rsid w:val="00F62FC4"/>
    <w:rsid w:val="00F6349D"/>
    <w:rsid w:val="00F640CE"/>
    <w:rsid w:val="00F64A2D"/>
    <w:rsid w:val="00F64CAE"/>
    <w:rsid w:val="00F651B5"/>
    <w:rsid w:val="00F65A47"/>
    <w:rsid w:val="00F65BD2"/>
    <w:rsid w:val="00F6670C"/>
    <w:rsid w:val="00F6695D"/>
    <w:rsid w:val="00F67751"/>
    <w:rsid w:val="00F679AE"/>
    <w:rsid w:val="00F67C7C"/>
    <w:rsid w:val="00F67E3F"/>
    <w:rsid w:val="00F7000B"/>
    <w:rsid w:val="00F70841"/>
    <w:rsid w:val="00F7237D"/>
    <w:rsid w:val="00F75D75"/>
    <w:rsid w:val="00F76D32"/>
    <w:rsid w:val="00F771E5"/>
    <w:rsid w:val="00F775F7"/>
    <w:rsid w:val="00F77DC4"/>
    <w:rsid w:val="00F800A2"/>
    <w:rsid w:val="00F801F1"/>
    <w:rsid w:val="00F804E1"/>
    <w:rsid w:val="00F80842"/>
    <w:rsid w:val="00F80E5B"/>
    <w:rsid w:val="00F81693"/>
    <w:rsid w:val="00F82933"/>
    <w:rsid w:val="00F83DB1"/>
    <w:rsid w:val="00F84221"/>
    <w:rsid w:val="00F84AC5"/>
    <w:rsid w:val="00F850A3"/>
    <w:rsid w:val="00F851F4"/>
    <w:rsid w:val="00F85B16"/>
    <w:rsid w:val="00F85D32"/>
    <w:rsid w:val="00F85E22"/>
    <w:rsid w:val="00F85EF5"/>
    <w:rsid w:val="00F8624A"/>
    <w:rsid w:val="00F865A2"/>
    <w:rsid w:val="00F87692"/>
    <w:rsid w:val="00F903AC"/>
    <w:rsid w:val="00F913BC"/>
    <w:rsid w:val="00F91877"/>
    <w:rsid w:val="00F92878"/>
    <w:rsid w:val="00F940E9"/>
    <w:rsid w:val="00F94147"/>
    <w:rsid w:val="00F94491"/>
    <w:rsid w:val="00F94933"/>
    <w:rsid w:val="00F950C0"/>
    <w:rsid w:val="00F950D2"/>
    <w:rsid w:val="00F95271"/>
    <w:rsid w:val="00F959C8"/>
    <w:rsid w:val="00F967B0"/>
    <w:rsid w:val="00F96C00"/>
    <w:rsid w:val="00F96D35"/>
    <w:rsid w:val="00F979EC"/>
    <w:rsid w:val="00F97BDD"/>
    <w:rsid w:val="00F97C52"/>
    <w:rsid w:val="00FA00AF"/>
    <w:rsid w:val="00FA01EF"/>
    <w:rsid w:val="00FA0ACE"/>
    <w:rsid w:val="00FA1B78"/>
    <w:rsid w:val="00FA2F10"/>
    <w:rsid w:val="00FA432B"/>
    <w:rsid w:val="00FA4D49"/>
    <w:rsid w:val="00FA59A9"/>
    <w:rsid w:val="00FA6BEA"/>
    <w:rsid w:val="00FA6DF0"/>
    <w:rsid w:val="00FB027D"/>
    <w:rsid w:val="00FB10B5"/>
    <w:rsid w:val="00FB1143"/>
    <w:rsid w:val="00FB2BFF"/>
    <w:rsid w:val="00FB3937"/>
    <w:rsid w:val="00FB3DA3"/>
    <w:rsid w:val="00FB3F1A"/>
    <w:rsid w:val="00FB4029"/>
    <w:rsid w:val="00FB43C1"/>
    <w:rsid w:val="00FB4745"/>
    <w:rsid w:val="00FB47FC"/>
    <w:rsid w:val="00FB5803"/>
    <w:rsid w:val="00FB5D9E"/>
    <w:rsid w:val="00FB6AA0"/>
    <w:rsid w:val="00FB6B6B"/>
    <w:rsid w:val="00FB733C"/>
    <w:rsid w:val="00FB7380"/>
    <w:rsid w:val="00FB7636"/>
    <w:rsid w:val="00FB78A2"/>
    <w:rsid w:val="00FC02EC"/>
    <w:rsid w:val="00FC06D2"/>
    <w:rsid w:val="00FC0B59"/>
    <w:rsid w:val="00FC1336"/>
    <w:rsid w:val="00FC15A5"/>
    <w:rsid w:val="00FC15C7"/>
    <w:rsid w:val="00FC24AA"/>
    <w:rsid w:val="00FC2F6B"/>
    <w:rsid w:val="00FC2FB2"/>
    <w:rsid w:val="00FC35AA"/>
    <w:rsid w:val="00FC3E1E"/>
    <w:rsid w:val="00FC43ED"/>
    <w:rsid w:val="00FC4529"/>
    <w:rsid w:val="00FC484A"/>
    <w:rsid w:val="00FC5580"/>
    <w:rsid w:val="00FC5B47"/>
    <w:rsid w:val="00FC6592"/>
    <w:rsid w:val="00FC7E0E"/>
    <w:rsid w:val="00FC7E6F"/>
    <w:rsid w:val="00FD029C"/>
    <w:rsid w:val="00FD0D0A"/>
    <w:rsid w:val="00FD2305"/>
    <w:rsid w:val="00FD295D"/>
    <w:rsid w:val="00FD2C63"/>
    <w:rsid w:val="00FD3972"/>
    <w:rsid w:val="00FD3B12"/>
    <w:rsid w:val="00FD3C47"/>
    <w:rsid w:val="00FD3D0A"/>
    <w:rsid w:val="00FD3E77"/>
    <w:rsid w:val="00FD42DD"/>
    <w:rsid w:val="00FD5747"/>
    <w:rsid w:val="00FD5857"/>
    <w:rsid w:val="00FD59E8"/>
    <w:rsid w:val="00FD698B"/>
    <w:rsid w:val="00FD7095"/>
    <w:rsid w:val="00FE2E58"/>
    <w:rsid w:val="00FE2F01"/>
    <w:rsid w:val="00FE30F9"/>
    <w:rsid w:val="00FE35FF"/>
    <w:rsid w:val="00FE368F"/>
    <w:rsid w:val="00FE37B0"/>
    <w:rsid w:val="00FE38D2"/>
    <w:rsid w:val="00FE4795"/>
    <w:rsid w:val="00FE4969"/>
    <w:rsid w:val="00FE4F96"/>
    <w:rsid w:val="00FE53CB"/>
    <w:rsid w:val="00FE570B"/>
    <w:rsid w:val="00FE5DA6"/>
    <w:rsid w:val="00FE6066"/>
    <w:rsid w:val="00FE60D1"/>
    <w:rsid w:val="00FE702A"/>
    <w:rsid w:val="00FF0E1D"/>
    <w:rsid w:val="00FF1329"/>
    <w:rsid w:val="00FF1AB1"/>
    <w:rsid w:val="00FF247E"/>
    <w:rsid w:val="00FF3DF6"/>
    <w:rsid w:val="00FF3EE4"/>
    <w:rsid w:val="00FF3F76"/>
    <w:rsid w:val="00FF4832"/>
    <w:rsid w:val="00FF6333"/>
    <w:rsid w:val="00FF6809"/>
    <w:rsid w:val="00FF6B83"/>
    <w:rsid w:val="00FF7E7C"/>
    <w:rsid w:val="00FF7FC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21F"/>
  </w:style>
  <w:style w:type="paragraph" w:styleId="Ttulo1">
    <w:name w:val="heading 1"/>
    <w:aliases w:val="Headline,H1,h1,II+,I,Document Header1,Chapter,heading 1,Titulo 1,Section Heading,Part"/>
    <w:basedOn w:val="Normal"/>
    <w:next w:val="Normal"/>
    <w:link w:val="Ttulo1Car"/>
    <w:autoRedefine/>
    <w:qFormat/>
    <w:rsid w:val="00DF455C"/>
    <w:pPr>
      <w:keepNext/>
      <w:numPr>
        <w:numId w:val="24"/>
      </w:numPr>
      <w:suppressAutoHyphens/>
      <w:spacing w:after="0" w:line="240" w:lineRule="auto"/>
      <w:ind w:left="-284" w:right="-284" w:firstLine="0"/>
      <w:jc w:val="both"/>
      <w:outlineLvl w:val="0"/>
    </w:pPr>
    <w:rPr>
      <w:rFonts w:eastAsia="Times New Roman" w:cs="Times New Roman"/>
      <w:b/>
      <w:bCs/>
      <w:kern w:val="1"/>
      <w:sz w:val="28"/>
      <w:szCs w:val="28"/>
      <w:lang w:val="es-ES_tradnl" w:eastAsia="ar-SA"/>
    </w:rPr>
  </w:style>
  <w:style w:type="paragraph" w:styleId="Ttulo2">
    <w:name w:val="heading 2"/>
    <w:aliases w:val="h2,Func Header,Header 21,Func Header1,Header 22,Func Header2,Header 23,Func Header3,Header 24,Func Header4,Header 25,Func Header5,Header 26,Func Header6,Header 27,Func Header7,Header 28,Func Header8"/>
    <w:basedOn w:val="Normal"/>
    <w:next w:val="Normal"/>
    <w:link w:val="Ttulo2Car1"/>
    <w:autoRedefine/>
    <w:qFormat/>
    <w:rsid w:val="00B95AE6"/>
    <w:pPr>
      <w:keepNext/>
      <w:numPr>
        <w:ilvl w:val="1"/>
        <w:numId w:val="24"/>
      </w:numPr>
      <w:suppressAutoHyphens/>
      <w:spacing w:after="0" w:line="240" w:lineRule="auto"/>
      <w:ind w:left="-284" w:right="-284" w:firstLine="0"/>
      <w:jc w:val="both"/>
      <w:outlineLvl w:val="1"/>
    </w:pPr>
    <w:rPr>
      <w:rFonts w:eastAsia="Calibri" w:cs="Arial"/>
      <w:b/>
      <w:sz w:val="28"/>
      <w:szCs w:val="28"/>
      <w:lang w:val="es-ES_tradnl" w:eastAsia="ar-SA"/>
    </w:rPr>
  </w:style>
  <w:style w:type="paragraph" w:styleId="Ttulo3">
    <w:name w:val="heading 3"/>
    <w:aliases w:val="H3,Titulo 3,Level 1 - 1,h3,Level 3 Topic Heading,Section"/>
    <w:basedOn w:val="Normal"/>
    <w:next w:val="Normal"/>
    <w:link w:val="Ttulo3Car"/>
    <w:qFormat/>
    <w:rsid w:val="0030756D"/>
    <w:pPr>
      <w:keepNext/>
      <w:suppressAutoHyphens/>
      <w:spacing w:before="240" w:after="60" w:line="240" w:lineRule="auto"/>
      <w:outlineLvl w:val="2"/>
    </w:pPr>
    <w:rPr>
      <w:rFonts w:eastAsia="Times New Roman" w:cs="Times New Roman"/>
      <w:b/>
      <w:bCs/>
      <w:szCs w:val="26"/>
      <w:lang w:eastAsia="ar-SA"/>
    </w:rPr>
  </w:style>
  <w:style w:type="paragraph" w:styleId="Ttulo4">
    <w:name w:val="heading 4"/>
    <w:basedOn w:val="Normal"/>
    <w:next w:val="Normal"/>
    <w:link w:val="Ttulo4Car"/>
    <w:qFormat/>
    <w:rsid w:val="00532601"/>
    <w:pPr>
      <w:keepNext/>
      <w:numPr>
        <w:ilvl w:val="3"/>
        <w:numId w:val="2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aliases w:val=" Car6, Car Char7, Car8 Char,Car6"/>
    <w:basedOn w:val="Normal"/>
    <w:next w:val="Normal"/>
    <w:link w:val="Ttulo5Car"/>
    <w:qFormat/>
    <w:rsid w:val="00532601"/>
    <w:pPr>
      <w:numPr>
        <w:ilvl w:val="4"/>
        <w:numId w:val="2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24"/>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2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24"/>
      </w:numPr>
      <w:suppressAutoHyphens/>
      <w:spacing w:before="240" w:after="60" w:line="240" w:lineRule="auto"/>
      <w:outlineLvl w:val="7"/>
    </w:pPr>
    <w:rPr>
      <w:rFonts w:eastAsia="Times New Roman" w:cs="Times New Roman"/>
      <w:i/>
      <w:szCs w:val="20"/>
      <w:lang w:val="es-ES_tradnl" w:eastAsia="ar-SA"/>
    </w:rPr>
  </w:style>
  <w:style w:type="paragraph" w:styleId="Ttulo9">
    <w:name w:val="heading 9"/>
    <w:basedOn w:val="Normal"/>
    <w:next w:val="Normal"/>
    <w:link w:val="Ttulo9Car"/>
    <w:qFormat/>
    <w:rsid w:val="00532601"/>
    <w:pPr>
      <w:numPr>
        <w:ilvl w:val="8"/>
        <w:numId w:val="24"/>
      </w:numPr>
      <w:suppressAutoHyphens/>
      <w:spacing w:before="240" w:after="60" w:line="240" w:lineRule="auto"/>
      <w:outlineLvl w:val="8"/>
    </w:pPr>
    <w:rPr>
      <w:rFonts w:eastAsia="Times New Roman"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DF455C"/>
    <w:rPr>
      <w:rFonts w:eastAsia="Times New Roman" w:cs="Times New Roman"/>
      <w:b/>
      <w:bCs/>
      <w:kern w:val="1"/>
      <w:sz w:val="28"/>
      <w:szCs w:val="28"/>
      <w:lang w:val="es-ES_tradnl"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30756D"/>
    <w:rPr>
      <w:rFonts w:ascii="Arial" w:eastAsia="Times New Roman" w:hAnsi="Arial" w:cs="Times New Roman"/>
      <w:b/>
      <w:bCs/>
      <w:noProof/>
      <w:sz w:val="20"/>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aliases w:val=" Car6 Car, Car Char7 Car, Car8 Char Car,Car6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eastAsia="Times New Roman" w:cs="Times New Roman"/>
      <w:i/>
      <w:szCs w:val="20"/>
      <w:lang w:val="es-ES_tradnl" w:eastAsia="ar-SA"/>
    </w:rPr>
  </w:style>
  <w:style w:type="character" w:customStyle="1" w:styleId="Ttulo9Car">
    <w:name w:val="Título 9 Car"/>
    <w:basedOn w:val="Fuentedeprrafopredeter"/>
    <w:link w:val="Ttulo9"/>
    <w:rsid w:val="00532601"/>
    <w:rPr>
      <w:rFonts w:eastAsia="Times New Roman"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Car3,Car51, Car3, Car Char4, Car5 Char, Car3 Car Ca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Car3 Car,Car51 Car, Car3 Car, Car Char4 Car, Car5 Char Car, Car3 Car Ca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eastAsia="Lucida Sans Unicode"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styleId="Ttulo">
    <w:name w:val="Title"/>
    <w:aliases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aliases w:val="Title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eastAsia="Times New Roman" w:cs="Arial"/>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eastAsia="Times New Roman"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eastAsia="Times New Roman" w:cs="Arial"/>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eastAsia="Times New Roman"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eastAsia="Times New Roman"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eastAsia="Times New Roman"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eastAsia="Times New Roman"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eastAsia="Times New Roman"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eastAsia="Times New Roman"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eastAsia="Times New Roman"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CABEZA">
    <w:name w:val="CABEZA"/>
    <w:basedOn w:val="Ttulo1"/>
    <w:rsid w:val="00532601"/>
    <w:pPr>
      <w:keepNext w:val="0"/>
      <w:numPr>
        <w:numId w:val="0"/>
      </w:numPr>
      <w:autoSpaceDE w:val="0"/>
      <w:spacing w:line="216" w:lineRule="atLeast"/>
    </w:pPr>
    <w:rPr>
      <w:rFonts w:ascii="CG Palacio (WN)" w:hAnsi="CG Palacio (WN)"/>
      <w:bCs w:val="0"/>
    </w:rPr>
  </w:style>
  <w:style w:type="paragraph" w:customStyle="1" w:styleId="texto">
    <w:name w:val="texto"/>
    <w:basedOn w:val="Normal"/>
    <w:rsid w:val="00532601"/>
    <w:pPr>
      <w:suppressAutoHyphens/>
      <w:spacing w:after="101" w:line="216" w:lineRule="atLeast"/>
      <w:ind w:firstLine="288"/>
      <w:jc w:val="both"/>
    </w:pPr>
    <w:rPr>
      <w:rFonts w:eastAsia="Times New Roman"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eastAsia="Times New Roman"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eastAsia="Times New Roman"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eastAsia="Times New Roman" w:cs="Arial"/>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after="0" w:line="360" w:lineRule="auto"/>
      <w:jc w:val="both"/>
    </w:pPr>
    <w:rPr>
      <w:rFonts w:eastAsia="Times New Roman" w:cs="Times New Roman"/>
      <w:szCs w:val="20"/>
      <w:lang w:eastAsia="ar-SA"/>
    </w:rPr>
  </w:style>
  <w:style w:type="paragraph" w:customStyle="1" w:styleId="font6">
    <w:name w:val="font6"/>
    <w:basedOn w:val="Normal"/>
    <w:rsid w:val="00532601"/>
    <w:pPr>
      <w:spacing w:before="280" w:after="280" w:line="240" w:lineRule="auto"/>
    </w:pPr>
    <w:rPr>
      <w:rFonts w:eastAsia="Times New Roman"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eastAsia="Times New Roman"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Cs w:val="20"/>
      <w:lang w:eastAsia="ar-SA"/>
    </w:rPr>
  </w:style>
  <w:style w:type="paragraph" w:customStyle="1" w:styleId="Titulo">
    <w:name w:val="Titulo"/>
    <w:basedOn w:val="Normal"/>
    <w:rsid w:val="00532601"/>
    <w:pPr>
      <w:numPr>
        <w:numId w:val="2"/>
      </w:numPr>
      <w:tabs>
        <w:tab w:val="left" w:pos="1080"/>
      </w:tabs>
      <w:suppressAutoHyphens/>
      <w:spacing w:after="0" w:line="240" w:lineRule="auto"/>
      <w:ind w:right="51" w:firstLine="0"/>
      <w:jc w:val="both"/>
    </w:pPr>
    <w:rPr>
      <w:rFonts w:eastAsia="Times New Roman"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Cs w:val="20"/>
    </w:rPr>
  </w:style>
  <w:style w:type="paragraph" w:styleId="TDC2">
    <w:name w:val="toc 2"/>
    <w:basedOn w:val="Normal"/>
    <w:next w:val="Normal"/>
    <w:uiPriority w:val="39"/>
    <w:qFormat/>
    <w:rsid w:val="00532601"/>
    <w:pPr>
      <w:spacing w:after="0"/>
      <w:ind w:left="220"/>
    </w:pPr>
    <w:rPr>
      <w:smallCaps/>
      <w:szCs w:val="20"/>
    </w:rPr>
  </w:style>
  <w:style w:type="paragraph" w:styleId="TDC1">
    <w:name w:val="toc 1"/>
    <w:basedOn w:val="Normal"/>
    <w:next w:val="Normal"/>
    <w:uiPriority w:val="39"/>
    <w:qFormat/>
    <w:rsid w:val="009E616B"/>
    <w:pPr>
      <w:spacing w:before="120" w:after="120"/>
    </w:pPr>
    <w:rPr>
      <w:b/>
      <w:bCs/>
      <w:caps/>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alfinalCar">
    <w:name w:val="Texto nota al final Car"/>
    <w:basedOn w:val="Fuentedeprrafopredeter"/>
    <w:link w:val="Textonotaalfinal"/>
    <w:uiPriority w:val="99"/>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eastAsia="Times New Roman"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eastAsia="Times New Roman" w:cs="Arial"/>
      <w:kern w:val="1"/>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eastAsia="Times New Roman" w:cs="Arial"/>
      <w:bCs/>
      <w:kern w:val="1"/>
      <w:szCs w:val="24"/>
      <w:lang w:eastAsia="ar-SA"/>
    </w:rPr>
  </w:style>
  <w:style w:type="paragraph" w:customStyle="1" w:styleId="aTexto">
    <w:name w:val="aTexto"/>
    <w:basedOn w:val="Normal"/>
    <w:rsid w:val="00532601"/>
    <w:pPr>
      <w:widowControl w:val="0"/>
      <w:suppressAutoHyphens/>
      <w:spacing w:after="0" w:line="240" w:lineRule="auto"/>
      <w:jc w:val="both"/>
    </w:pPr>
    <w:rPr>
      <w:rFonts w:eastAsia="Times New Roman"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eastAsia="Times New Roman"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eastAsia="Times New Roman"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Func Header Car,Header 21 Car,Func Header1 Car,Header 22 Car,Func Header2 Car,Header 23 Car,Func Header3 Car,Header 24 Car,Func Header4 Car,Header 25 Car,Func Header5 Car,Header 26 Car,Func Header6 Car,Header 27 Car,Header 28 Car"/>
    <w:link w:val="Ttulo2"/>
    <w:locked/>
    <w:rsid w:val="00B95AE6"/>
    <w:rPr>
      <w:rFonts w:eastAsia="Calibri" w:cs="Arial"/>
      <w:b/>
      <w:sz w:val="28"/>
      <w:szCs w:val="28"/>
      <w:lang w:val="es-ES_tradnl"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eastAsia="Calibri"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eastAsia="Arial Unicode MS"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eastAsia="Arial Unicode MS"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eastAsia="Arial Unicode MS"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eastAsia="Times New Roman"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eastAsia="Times New Roman" w:cs="Times New Roman"/>
      <w:b/>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eastAsia="Times New Roman" w:cs="Times New Roman"/>
      <w:color w:val="00000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eastAsia="Times New Roman" w:cs="Times New Roman"/>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eastAsia="Times New Roman"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eastAsia="Times New Roman"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eastAsia="Times New Roman"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eastAsia="Times New Roman"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eastAsia="Times New Roman"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line="276" w:lineRule="auto"/>
      <w:outlineLvl w:val="9"/>
    </w:pPr>
    <w:rPr>
      <w:rFonts w:ascii="Cambria" w:hAnsi="Cambria"/>
      <w:color w:val="365F91"/>
      <w:kern w:val="0"/>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eastAsia="Times New Roman" w:cs="Arial"/>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eastAsia="Times New Roman" w:cs="Times New Roman"/>
      <w:b/>
      <w:szCs w:val="20"/>
      <w:lang w:val="es-ES_tradnl" w:eastAsia="es-ES"/>
    </w:rPr>
  </w:style>
  <w:style w:type="paragraph" w:styleId="Listaconvietas2">
    <w:name w:val="List Bullet 2"/>
    <w:basedOn w:val="Normal"/>
    <w:autoRedefine/>
    <w:rsid w:val="00532601"/>
    <w:pPr>
      <w:spacing w:after="0" w:line="240" w:lineRule="auto"/>
      <w:jc w:val="both"/>
    </w:pPr>
    <w:rPr>
      <w:rFonts w:eastAsia="Times New Roman" w:cs="Arial"/>
      <w:lang w:val="en-US"/>
    </w:rPr>
  </w:style>
  <w:style w:type="paragraph" w:styleId="Listaconvietas4">
    <w:name w:val="List Bullet 4"/>
    <w:basedOn w:val="Normal"/>
    <w:rsid w:val="00532601"/>
    <w:pPr>
      <w:numPr>
        <w:numId w:val="5"/>
      </w:numPr>
      <w:spacing w:after="0" w:line="240" w:lineRule="auto"/>
    </w:pPr>
    <w:rPr>
      <w:rFonts w:ascii="Times New Roman" w:eastAsia="Times New Roman" w:hAnsi="Times New Roman" w:cs="Times New Roman"/>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eastAsia="Times New Roman" w:cs="Times New Roman"/>
      <w:b/>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eastAsia="Times New Roman"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eastAsia="Times New Roman"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eastAsia="Times New Roman"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eastAsia="Times New Roman"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eastAsia="Times New Roman"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eastAsia="Times New Roman" w:cs="Times New Roman"/>
      <w:b/>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eastAsia="Times New Roman"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eastAsia="Times New Roman"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eastAsia="Times New Roman"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eastAsia="Times New Roman"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eastAsia="MS Mincho"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eastAsia="Times New Roman" w:cs="Times New Roman"/>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eastAsia="Times New Roman"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eastAsia="Times New Roman"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eastAsia="Times New Roman"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eastAsia="Times New Roman" w:cs="Arial"/>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eastAsia="Times New Roman"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eastAsia="Times New Roman"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eastAsia="Times New Roman"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eastAsia="Times New Roman"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eastAsia="Times New Roman"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eastAsia="Times New Roman"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eastAsia="Times New Roman" w:cs="Times New Roman"/>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eastAsia="MS Mincho"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eastAsia="Times New Roman"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eastAsia="Times New Roman"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eastAsia="Times New Roman" w:cs="Times New Roman"/>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eastAsia="Times New Roman"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eastAsia="Times New Roman"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eastAsia="Times New Roman"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eastAsia="Times New Roman" w:cs="Times New Roman"/>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eastAsia="Times New Roman"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eastAsia="Times New Roman"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45A70"/>
    <w:pPr>
      <w:widowControl/>
      <w:numPr>
        <w:ilvl w:val="3"/>
        <w:numId w:val="14"/>
      </w:numPr>
      <w:suppressAutoHyphens w:val="0"/>
      <w:overflowPunct/>
      <w:autoSpaceDE/>
      <w:spacing w:line="360" w:lineRule="auto"/>
      <w:textAlignment w:val="auto"/>
    </w:pPr>
    <w:rPr>
      <w:rFonts w:ascii="Arial" w:eastAsiaTheme="minorHAnsi" w:hAnsi="Arial" w:cstheme="minorBidi"/>
      <w:b/>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eastAsia="Times New Roman"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rFonts w:asciiTheme="minorHAnsi" w:hAnsiTheme="minorHAnsi"/>
      <w:color w:val="984806" w:themeColor="accent6" w:themeShade="80"/>
      <w:sz w:val="28"/>
    </w:rPr>
  </w:style>
  <w:style w:type="character" w:customStyle="1" w:styleId="MMTopic4Car">
    <w:name w:val="MM Topic 4 Car"/>
    <w:basedOn w:val="ndice3Car"/>
    <w:link w:val="MMTopic4"/>
    <w:rsid w:val="00245A70"/>
    <w:rPr>
      <w:rFonts w:ascii="CG Times" w:eastAsia="Times New Roman" w:hAnsi="CG Times" w:cs="LinePrinter"/>
      <w:b/>
      <w:noProof/>
      <w:sz w:val="20"/>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eastAsiaTheme="minorEastAsia"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eastAsiaTheme="minorEastAsia"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eastAsia="Times New Roman" w:cs="Arial"/>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eastAsia="Times New Roman" w:cs="Arial"/>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eastAsia="Times New Roman"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eastAsia="Times New Roman"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table" w:customStyle="1" w:styleId="Tablaconcuadrcula4">
    <w:name w:val="Tabla con cuadrícula4"/>
    <w:basedOn w:val="Tablanormal"/>
    <w:next w:val="Tablaconcuadrcula"/>
    <w:uiPriority w:val="59"/>
    <w:rsid w:val="00820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7">
    <w:name w:val="Sin lista7"/>
    <w:next w:val="Sinlista"/>
    <w:uiPriority w:val="99"/>
    <w:semiHidden/>
    <w:unhideWhenUsed/>
    <w:rsid w:val="00C86FCE"/>
  </w:style>
  <w:style w:type="paragraph" w:customStyle="1" w:styleId="BodyTextIndent23">
    <w:name w:val="Body Text Indent 23"/>
    <w:basedOn w:val="Normal"/>
    <w:rsid w:val="00C86FCE"/>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character" w:customStyle="1" w:styleId="FontStyle15">
    <w:name w:val="Font Style15"/>
    <w:rsid w:val="00C86FCE"/>
    <w:rPr>
      <w:rFonts w:ascii="Arial" w:hAnsi="Arial" w:cs="Arial"/>
      <w:sz w:val="20"/>
      <w:szCs w:val="20"/>
    </w:rPr>
  </w:style>
  <w:style w:type="character" w:customStyle="1" w:styleId="FontStyle19">
    <w:name w:val="Font Style19"/>
    <w:uiPriority w:val="99"/>
    <w:rsid w:val="00C86FCE"/>
    <w:rPr>
      <w:rFonts w:ascii="Arial" w:hAnsi="Arial" w:cs="Arial"/>
      <w:b/>
      <w:bCs/>
      <w:sz w:val="20"/>
      <w:szCs w:val="20"/>
    </w:rPr>
  </w:style>
  <w:style w:type="paragraph" w:customStyle="1" w:styleId="Style3">
    <w:name w:val="Style3"/>
    <w:basedOn w:val="Normal"/>
    <w:uiPriority w:val="99"/>
    <w:rsid w:val="00C86FCE"/>
    <w:pPr>
      <w:widowControl w:val="0"/>
      <w:autoSpaceDE w:val="0"/>
      <w:autoSpaceDN w:val="0"/>
      <w:adjustRightInd w:val="0"/>
      <w:spacing w:after="0" w:line="240" w:lineRule="exact"/>
      <w:jc w:val="both"/>
    </w:pPr>
    <w:rPr>
      <w:rFonts w:eastAsia="Times New Roman" w:cs="Arial"/>
      <w:sz w:val="24"/>
      <w:szCs w:val="24"/>
      <w:lang w:eastAsia="es-MX"/>
    </w:rPr>
  </w:style>
  <w:style w:type="paragraph" w:customStyle="1" w:styleId="Style1">
    <w:name w:val="Style1"/>
    <w:basedOn w:val="Normal"/>
    <w:uiPriority w:val="99"/>
    <w:rsid w:val="00C86FCE"/>
    <w:pPr>
      <w:widowControl w:val="0"/>
      <w:autoSpaceDE w:val="0"/>
      <w:autoSpaceDN w:val="0"/>
      <w:adjustRightInd w:val="0"/>
      <w:spacing w:after="0" w:line="230" w:lineRule="exact"/>
      <w:ind w:hanging="557"/>
      <w:jc w:val="both"/>
    </w:pPr>
    <w:rPr>
      <w:rFonts w:eastAsia="Times New Roman" w:cs="Arial"/>
      <w:sz w:val="24"/>
      <w:szCs w:val="24"/>
      <w:lang w:eastAsia="es-MX"/>
    </w:rPr>
  </w:style>
  <w:style w:type="paragraph" w:customStyle="1" w:styleId="bodytext2">
    <w:name w:val="bodytext2"/>
    <w:basedOn w:val="Normal"/>
    <w:rsid w:val="00C86FCE"/>
    <w:pPr>
      <w:overflowPunct w:val="0"/>
      <w:autoSpaceDE w:val="0"/>
      <w:spacing w:after="0" w:line="240" w:lineRule="auto"/>
      <w:ind w:left="708" w:firstLine="348"/>
      <w:jc w:val="both"/>
    </w:pPr>
    <w:rPr>
      <w:rFonts w:eastAsia="Times New Roman" w:cs="Arial"/>
      <w:sz w:val="24"/>
      <w:szCs w:val="24"/>
      <w:lang w:val="es-ES" w:eastAsia="es-ES"/>
    </w:rPr>
  </w:style>
  <w:style w:type="character" w:customStyle="1" w:styleId="FontStyle53">
    <w:name w:val="Font Style53"/>
    <w:uiPriority w:val="99"/>
    <w:rsid w:val="00C86FCE"/>
    <w:rPr>
      <w:rFonts w:ascii="Arial" w:hAnsi="Arial" w:cs="Arial" w:hint="default"/>
      <w:b/>
      <w:bCs/>
      <w:sz w:val="18"/>
      <w:szCs w:val="18"/>
    </w:rPr>
  </w:style>
  <w:style w:type="table" w:customStyle="1" w:styleId="Tablaconcuadrcula5">
    <w:name w:val="Tabla con cuadrícula5"/>
    <w:basedOn w:val="Tablanormal"/>
    <w:next w:val="Tablaconcuadrcula"/>
    <w:uiPriority w:val="59"/>
    <w:rsid w:val="00C86FCE"/>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paragraph"/>
    <w:basedOn w:val="Normal"/>
    <w:rsid w:val="00C86FCE"/>
    <w:pPr>
      <w:spacing w:after="0" w:line="240" w:lineRule="auto"/>
      <w:ind w:left="708"/>
    </w:pPr>
    <w:rPr>
      <w:rFonts w:ascii="Times New Roman" w:eastAsia="Times New Roman" w:hAnsi="Times New Roman" w:cs="Times New Roman"/>
      <w:szCs w:val="20"/>
      <w:lang w:val="es-ES" w:eastAsia="es-ES"/>
    </w:rPr>
  </w:style>
  <w:style w:type="paragraph" w:customStyle="1" w:styleId="Prrafodelista3">
    <w:name w:val="Párrafo de lista3"/>
    <w:basedOn w:val="Normal"/>
    <w:link w:val="ListParagraphChar"/>
    <w:rsid w:val="00C86FCE"/>
    <w:pPr>
      <w:suppressAutoHyphens/>
      <w:spacing w:after="0" w:line="240" w:lineRule="auto"/>
      <w:ind w:left="708"/>
    </w:pPr>
    <w:rPr>
      <w:rFonts w:ascii="Times New Roman" w:eastAsia="Times New Roman" w:hAnsi="Times New Roman" w:cs="Times New Roman"/>
      <w:sz w:val="24"/>
      <w:szCs w:val="20"/>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ink w:val="Prrafodelista3"/>
    <w:locked/>
    <w:rsid w:val="00C86FCE"/>
    <w:rPr>
      <w:rFonts w:ascii="Times New Roman" w:eastAsia="Times New Roman" w:hAnsi="Times New Roman" w:cs="Times New Roman"/>
      <w:sz w:val="24"/>
      <w:szCs w:val="20"/>
      <w:lang w:eastAsia="ar-SA"/>
    </w:rPr>
  </w:style>
  <w:style w:type="paragraph" w:customStyle="1" w:styleId="Sinespaciado1">
    <w:name w:val="Sin espaciado1"/>
    <w:link w:val="NoSpacingChar"/>
    <w:rsid w:val="00C86FCE"/>
    <w:pPr>
      <w:spacing w:after="0" w:line="240" w:lineRule="auto"/>
    </w:pPr>
    <w:rPr>
      <w:rFonts w:ascii="Calibri" w:eastAsia="Times New Roman" w:hAnsi="Calibri" w:cs="Times New Roman"/>
    </w:rPr>
  </w:style>
  <w:style w:type="character" w:customStyle="1" w:styleId="NoSpacingChar">
    <w:name w:val="No Spacing Char"/>
    <w:link w:val="Sinespaciado1"/>
    <w:locked/>
    <w:rsid w:val="00C86FCE"/>
    <w:rPr>
      <w:rFonts w:ascii="Calibri" w:eastAsia="Times New Roman" w:hAnsi="Calibri" w:cs="Times New Roman"/>
    </w:rPr>
  </w:style>
  <w:style w:type="character" w:styleId="Textodelmarcadordeposicin">
    <w:name w:val="Placeholder Text"/>
    <w:basedOn w:val="Fuentedeprrafopredeter"/>
    <w:uiPriority w:val="99"/>
    <w:semiHidden/>
    <w:rsid w:val="00735AC5"/>
    <w:rPr>
      <w:color w:val="808080"/>
    </w:rPr>
  </w:style>
  <w:style w:type="character" w:customStyle="1" w:styleId="Estilo2">
    <w:name w:val="Estilo2"/>
    <w:basedOn w:val="Fuentedeprrafopredeter"/>
    <w:uiPriority w:val="1"/>
    <w:qFormat/>
    <w:rsid w:val="00121CF3"/>
    <w:rPr>
      <w:rFonts w:asciiTheme="minorHAnsi" w:hAnsiTheme="minorHAnsi"/>
      <w:sz w:val="18"/>
    </w:rPr>
  </w:style>
  <w:style w:type="character" w:customStyle="1" w:styleId="Estilo3">
    <w:name w:val="Estilo3"/>
    <w:basedOn w:val="Fuentedeprrafopredeter"/>
    <w:uiPriority w:val="1"/>
    <w:rsid w:val="00623FA9"/>
    <w:rPr>
      <w:rFonts w:asciiTheme="minorHAnsi" w:hAnsiTheme="minorHAnsi"/>
      <w:sz w:val="16"/>
    </w:rPr>
  </w:style>
  <w:style w:type="table" w:customStyle="1" w:styleId="Listaclara1">
    <w:name w:val="Lista clara1"/>
    <w:basedOn w:val="Tablanormal"/>
    <w:uiPriority w:val="61"/>
    <w:rsid w:val="0000595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inlista8">
    <w:name w:val="Sin lista8"/>
    <w:next w:val="Sinlista"/>
    <w:uiPriority w:val="99"/>
    <w:semiHidden/>
    <w:unhideWhenUsed/>
    <w:rsid w:val="00701F16"/>
  </w:style>
  <w:style w:type="table" w:customStyle="1" w:styleId="Tablaconcuadrcula6">
    <w:name w:val="Tabla con cuadrícula6"/>
    <w:basedOn w:val="Tablanormal"/>
    <w:next w:val="Tablaconcuadrcula"/>
    <w:uiPriority w:val="59"/>
    <w:rsid w:val="00701F16"/>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4">
    <w:name w:val="Párrafo de lista4"/>
    <w:basedOn w:val="Normal"/>
    <w:rsid w:val="00701F16"/>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2">
    <w:name w:val="Sin espaciado2"/>
    <w:rsid w:val="00701F16"/>
    <w:pPr>
      <w:spacing w:after="0" w:line="240" w:lineRule="auto"/>
    </w:pPr>
    <w:rPr>
      <w:rFonts w:ascii="Calibri" w:eastAsia="Times New Roman" w:hAnsi="Calibri" w:cs="Times New Roman"/>
    </w:rPr>
  </w:style>
  <w:style w:type="numbering" w:customStyle="1" w:styleId="Sinlista9">
    <w:name w:val="Sin lista9"/>
    <w:next w:val="Sinlista"/>
    <w:uiPriority w:val="99"/>
    <w:semiHidden/>
    <w:unhideWhenUsed/>
    <w:rsid w:val="00427177"/>
  </w:style>
  <w:style w:type="table" w:customStyle="1" w:styleId="Tablaconcuadrcula7">
    <w:name w:val="Tabla con cuadrícula7"/>
    <w:basedOn w:val="Tablanormal"/>
    <w:next w:val="Tablaconcuadrcula"/>
    <w:uiPriority w:val="59"/>
    <w:rsid w:val="00427177"/>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5">
    <w:name w:val="Párrafo de lista5"/>
    <w:basedOn w:val="Normal"/>
    <w:rsid w:val="00427177"/>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3">
    <w:name w:val="Sin espaciado3"/>
    <w:rsid w:val="00427177"/>
    <w:pPr>
      <w:spacing w:after="0" w:line="240" w:lineRule="auto"/>
    </w:pPr>
    <w:rPr>
      <w:rFonts w:ascii="Calibri" w:eastAsia="Times New Roman" w:hAnsi="Calibri" w:cs="Times New Roman"/>
    </w:rPr>
  </w:style>
  <w:style w:type="character" w:customStyle="1" w:styleId="ListLabel3">
    <w:name w:val="ListLabel 3"/>
    <w:rsid w:val="00427177"/>
    <w:rPr>
      <w:b/>
      <w:i/>
      <w:sz w:val="24"/>
      <w:szCs w:val="24"/>
    </w:rPr>
  </w:style>
  <w:style w:type="paragraph" w:customStyle="1" w:styleId="Textoindependiente27">
    <w:name w:val="Texto independiente 27"/>
    <w:basedOn w:val="Normal"/>
    <w:rsid w:val="00427177"/>
    <w:pPr>
      <w:widowControl w:val="0"/>
      <w:overflowPunct w:val="0"/>
      <w:autoSpaceDE w:val="0"/>
      <w:autoSpaceDN w:val="0"/>
      <w:adjustRightInd w:val="0"/>
      <w:spacing w:after="0" w:line="240" w:lineRule="auto"/>
      <w:jc w:val="both"/>
      <w:textAlignment w:val="baseline"/>
    </w:pPr>
    <w:rPr>
      <w:rFonts w:eastAsia="Times New Roman" w:cs="Times New Roman"/>
      <w:szCs w:val="20"/>
      <w:lang w:eastAsia="es-ES"/>
    </w:rPr>
  </w:style>
  <w:style w:type="table" w:customStyle="1" w:styleId="Tabladecuadrcula1clara-nfasis11">
    <w:name w:val="Tabla de cuadrícula 1 clara - Énfasis 11"/>
    <w:basedOn w:val="Tablanormal"/>
    <w:uiPriority w:val="46"/>
    <w:rsid w:val="00427177"/>
    <w:pPr>
      <w:spacing w:after="0" w:line="240" w:lineRule="auto"/>
    </w:pPr>
    <w:rPr>
      <w:rFonts w:ascii="Calibri" w:eastAsia="Calibri" w:hAnsi="Calibri" w:cs="Times New Roman"/>
      <w:lang w:val="en-US"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Sinlista10">
    <w:name w:val="Sin lista10"/>
    <w:next w:val="Sinlista"/>
    <w:uiPriority w:val="99"/>
    <w:semiHidden/>
    <w:unhideWhenUsed/>
    <w:rsid w:val="00AA4A61"/>
  </w:style>
  <w:style w:type="table" w:customStyle="1" w:styleId="Tablaconcuadrcula80">
    <w:name w:val="Tabla con cuadrícula8"/>
    <w:basedOn w:val="Tablanormal"/>
    <w:next w:val="Tablaconcuadrcula"/>
    <w:uiPriority w:val="59"/>
    <w:rsid w:val="00AA4A61"/>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6">
    <w:name w:val="Sangría 2 de t. independiente6"/>
    <w:basedOn w:val="Normal"/>
    <w:rsid w:val="00AA4A61"/>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st">
    <w:name w:val="st"/>
    <w:rsid w:val="00AA4A61"/>
  </w:style>
  <w:style w:type="table" w:customStyle="1" w:styleId="Tablaconcuadrcula12">
    <w:name w:val="Tabla con cuadrícula12"/>
    <w:basedOn w:val="Tablanormal"/>
    <w:next w:val="Tablaconcuadrcula"/>
    <w:uiPriority w:val="59"/>
    <w:rsid w:val="00AA4A61"/>
    <w:pPr>
      <w:spacing w:after="0" w:line="240" w:lineRule="auto"/>
    </w:pPr>
    <w:rPr>
      <w:rFonts w:eastAsia="Calibri" w:cs="Arial"/>
      <w:color w:val="0000FF"/>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9">
    <w:name w:val="Tabla con cuadrícula9"/>
    <w:basedOn w:val="Tablanormal"/>
    <w:next w:val="Tablaconcuadrcula"/>
    <w:uiPriority w:val="59"/>
    <w:rsid w:val="00D7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notaalfinalCar1">
    <w:name w:val="Texto nota al final Car1"/>
    <w:basedOn w:val="Fuentedeprrafopredeter"/>
    <w:uiPriority w:val="99"/>
    <w:semiHidden/>
    <w:rsid w:val="007D6669"/>
    <w:rPr>
      <w:rFonts w:eastAsiaTheme="minorEastAsia"/>
      <w:sz w:val="20"/>
      <w:szCs w:val="20"/>
      <w:lang w:eastAsia="es-MX"/>
    </w:rPr>
  </w:style>
  <w:style w:type="numbering" w:customStyle="1" w:styleId="Sinlista15">
    <w:name w:val="Sin lista15"/>
    <w:next w:val="Sinlista"/>
    <w:uiPriority w:val="99"/>
    <w:semiHidden/>
    <w:unhideWhenUsed/>
    <w:rsid w:val="00F1437D"/>
  </w:style>
  <w:style w:type="table" w:customStyle="1" w:styleId="Tablaconcuadrcula10">
    <w:name w:val="Tabla con cuadrícula10"/>
    <w:basedOn w:val="Tablanormal"/>
    <w:next w:val="Tablaconcuadrcula"/>
    <w:uiPriority w:val="59"/>
    <w:rsid w:val="00F1437D"/>
    <w:pPr>
      <w:spacing w:after="0" w:line="240" w:lineRule="auto"/>
    </w:pPr>
    <w:rPr>
      <w:rFonts w:ascii="Cambria" w:eastAsia="MS Mincho" w:hAnsi="Cambria"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rsid w:val="006E58E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59"/>
    <w:rsid w:val="00514E96"/>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basedOn w:val="Normal"/>
    <w:uiPriority w:val="99"/>
    <w:rsid w:val="00427817"/>
    <w:pPr>
      <w:widowControl w:val="0"/>
      <w:autoSpaceDE w:val="0"/>
      <w:autoSpaceDN w:val="0"/>
      <w:spacing w:before="144" w:after="0" w:line="240" w:lineRule="auto"/>
      <w:ind w:left="648" w:hanging="432"/>
      <w:jc w:val="both"/>
    </w:pPr>
    <w:rPr>
      <w:rFonts w:ascii="Times New Roman" w:eastAsia="Times New Roman" w:hAnsi="Times New Roman" w:cs="Times New Roman"/>
      <w:sz w:val="24"/>
      <w:szCs w:val="24"/>
      <w:lang w:val="en-US" w:eastAsia="es-ES"/>
    </w:rPr>
  </w:style>
  <w:style w:type="paragraph" w:styleId="Listaconvietas3">
    <w:name w:val="List Bullet 3"/>
    <w:basedOn w:val="Normal"/>
    <w:rsid w:val="00427817"/>
    <w:pPr>
      <w:widowControl w:val="0"/>
      <w:numPr>
        <w:numId w:val="35"/>
      </w:numPr>
      <w:overflowPunct w:val="0"/>
      <w:autoSpaceDE w:val="0"/>
      <w:autoSpaceDN w:val="0"/>
      <w:adjustRightInd w:val="0"/>
      <w:spacing w:after="0" w:line="240" w:lineRule="auto"/>
      <w:contextualSpacing/>
      <w:textAlignment w:val="baseline"/>
    </w:pPr>
    <w:rPr>
      <w:rFonts w:ascii="Times New Roman" w:eastAsia="Times New Roman" w:hAnsi="Times New Roman" w:cs="Times New Roman"/>
      <w:szCs w:val="20"/>
      <w:lang w:val="es-ES" w:eastAsia="es-ES"/>
    </w:rPr>
  </w:style>
  <w:style w:type="numbering" w:customStyle="1" w:styleId="Sinlista16">
    <w:name w:val="Sin lista16"/>
    <w:next w:val="Sinlista"/>
    <w:semiHidden/>
    <w:rsid w:val="008E15E2"/>
  </w:style>
  <w:style w:type="character" w:customStyle="1" w:styleId="WW8NumSt2z0">
    <w:name w:val="WW8NumSt2z0"/>
    <w:rsid w:val="008E15E2"/>
    <w:rPr>
      <w:rFonts w:ascii="Symbol" w:hAnsi="Symbol"/>
    </w:rPr>
  </w:style>
  <w:style w:type="paragraph" w:customStyle="1" w:styleId="Textoindependiente28">
    <w:name w:val="Texto independiente 28"/>
    <w:basedOn w:val="Normal"/>
    <w:rsid w:val="008E15E2"/>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6">
    <w:name w:val="Párrafo de lista6"/>
    <w:basedOn w:val="Normal"/>
    <w:rsid w:val="008E15E2"/>
    <w:pPr>
      <w:spacing w:after="0" w:line="240" w:lineRule="auto"/>
      <w:ind w:left="720"/>
    </w:pPr>
    <w:rPr>
      <w:rFonts w:eastAsia="Calibri" w:cs="Arial"/>
      <w:sz w:val="24"/>
      <w:szCs w:val="24"/>
      <w:lang w:eastAsia="ar-SA"/>
    </w:rPr>
  </w:style>
  <w:style w:type="table" w:customStyle="1" w:styleId="Tablaconcuadrcula14">
    <w:name w:val="Tabla con cuadrícula14"/>
    <w:basedOn w:val="Tablanormal"/>
    <w:next w:val="Tablaconcuadrcula"/>
    <w:rsid w:val="008E15E2"/>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7">
    <w:name w:val="Sangría 2 de t. independiente7"/>
    <w:basedOn w:val="Normal"/>
    <w:rsid w:val="008E15E2"/>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FontStyle50">
    <w:name w:val="Font Style50"/>
    <w:uiPriority w:val="99"/>
    <w:rsid w:val="008E15E2"/>
    <w:rPr>
      <w:rFonts w:ascii="Arial" w:hAnsi="Arial" w:cs="Arial" w:hint="default"/>
      <w:sz w:val="18"/>
      <w:szCs w:val="18"/>
    </w:rPr>
  </w:style>
  <w:style w:type="character" w:customStyle="1" w:styleId="FontStyle58">
    <w:name w:val="Font Style58"/>
    <w:uiPriority w:val="99"/>
    <w:rsid w:val="008E15E2"/>
    <w:rPr>
      <w:rFonts w:ascii="Arial" w:hAnsi="Arial" w:cs="Arial" w:hint="default"/>
      <w:sz w:val="20"/>
      <w:szCs w:val="20"/>
    </w:rPr>
  </w:style>
  <w:style w:type="paragraph" w:customStyle="1" w:styleId="Style9">
    <w:name w:val="Style9"/>
    <w:basedOn w:val="Normal"/>
    <w:uiPriority w:val="99"/>
    <w:rsid w:val="008E15E2"/>
    <w:pPr>
      <w:widowControl w:val="0"/>
      <w:autoSpaceDE w:val="0"/>
      <w:autoSpaceDN w:val="0"/>
      <w:adjustRightInd w:val="0"/>
      <w:spacing w:after="0" w:line="253" w:lineRule="exact"/>
      <w:jc w:val="both"/>
    </w:pPr>
    <w:rPr>
      <w:rFonts w:ascii="Georgia" w:eastAsia="Times New Roman" w:hAnsi="Georgia" w:cs="Times New Roman"/>
      <w:sz w:val="24"/>
      <w:szCs w:val="24"/>
      <w:lang w:eastAsia="es-MX"/>
    </w:rPr>
  </w:style>
  <w:style w:type="numbering" w:customStyle="1" w:styleId="1116">
    <w:name w:val="1.1.16"/>
    <w:rsid w:val="008E15E2"/>
  </w:style>
  <w:style w:type="paragraph" w:customStyle="1" w:styleId="Sinespaciado4">
    <w:name w:val="Sin espaciado4"/>
    <w:rsid w:val="008E15E2"/>
    <w:pPr>
      <w:spacing w:after="0" w:line="240" w:lineRule="auto"/>
    </w:pPr>
    <w:rPr>
      <w:rFonts w:ascii="Calibri" w:eastAsia="Times New Roman" w:hAnsi="Calibri" w:cs="Times New Roman"/>
      <w:sz w:val="22"/>
    </w:rPr>
  </w:style>
  <w:style w:type="table" w:customStyle="1" w:styleId="Tablaconcuadrcula15">
    <w:name w:val="Tabla con cuadrícula15"/>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7">
    <w:name w:val="Sin lista17"/>
    <w:next w:val="Sinlista"/>
    <w:semiHidden/>
    <w:rsid w:val="005F391E"/>
  </w:style>
  <w:style w:type="paragraph" w:customStyle="1" w:styleId="Textoindependiente29">
    <w:name w:val="Texto independiente 29"/>
    <w:basedOn w:val="Normal"/>
    <w:rsid w:val="005F391E"/>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7">
    <w:name w:val="Párrafo de lista7"/>
    <w:basedOn w:val="Normal"/>
    <w:rsid w:val="005F391E"/>
    <w:pPr>
      <w:spacing w:after="0" w:line="240" w:lineRule="auto"/>
      <w:ind w:left="720"/>
    </w:pPr>
    <w:rPr>
      <w:rFonts w:eastAsia="Calibri" w:cs="Arial"/>
      <w:sz w:val="24"/>
      <w:szCs w:val="24"/>
      <w:lang w:eastAsia="ar-SA"/>
    </w:rPr>
  </w:style>
  <w:style w:type="table" w:customStyle="1" w:styleId="Tablaconcuadrcula16">
    <w:name w:val="Tabla con cuadrícula16"/>
    <w:basedOn w:val="Tablanormal"/>
    <w:next w:val="Tablaconcuadrcula"/>
    <w:rsid w:val="005F391E"/>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8">
    <w:name w:val="Sangría 2 de t. independiente8"/>
    <w:basedOn w:val="Normal"/>
    <w:rsid w:val="005F391E"/>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numbering" w:customStyle="1" w:styleId="1117">
    <w:name w:val="1.1.17"/>
    <w:rsid w:val="005F391E"/>
    <w:pPr>
      <w:numPr>
        <w:numId w:val="2"/>
      </w:numPr>
    </w:pPr>
  </w:style>
  <w:style w:type="paragraph" w:customStyle="1" w:styleId="Sinespaciado5">
    <w:name w:val="Sin espaciado5"/>
    <w:rsid w:val="005F391E"/>
    <w:pPr>
      <w:spacing w:after="0" w:line="240" w:lineRule="auto"/>
    </w:pPr>
    <w:rPr>
      <w:rFonts w:ascii="Calibri" w:eastAsia="Times New Roman" w:hAnsi="Calibri" w:cs="Times New Roman"/>
      <w:sz w:val="22"/>
    </w:rPr>
  </w:style>
  <w:style w:type="character" w:styleId="Ttulodellibro">
    <w:name w:val="Book Title"/>
    <w:basedOn w:val="Fuentedeprrafopredeter"/>
    <w:uiPriority w:val="33"/>
    <w:qFormat/>
    <w:rsid w:val="008E0BEF"/>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21F"/>
  </w:style>
  <w:style w:type="paragraph" w:styleId="Ttulo1">
    <w:name w:val="heading 1"/>
    <w:aliases w:val="Headline,H1,h1,II+,I,Document Header1,Chapter,heading 1,Titulo 1,Section Heading,Part"/>
    <w:basedOn w:val="Normal"/>
    <w:next w:val="Normal"/>
    <w:link w:val="Ttulo1Car"/>
    <w:autoRedefine/>
    <w:qFormat/>
    <w:rsid w:val="00DF455C"/>
    <w:pPr>
      <w:keepNext/>
      <w:numPr>
        <w:numId w:val="24"/>
      </w:numPr>
      <w:suppressAutoHyphens/>
      <w:spacing w:after="0" w:line="240" w:lineRule="auto"/>
      <w:ind w:left="-284" w:right="-284" w:firstLine="0"/>
      <w:jc w:val="both"/>
      <w:outlineLvl w:val="0"/>
    </w:pPr>
    <w:rPr>
      <w:rFonts w:eastAsia="Times New Roman" w:cs="Times New Roman"/>
      <w:b/>
      <w:bCs/>
      <w:kern w:val="1"/>
      <w:sz w:val="28"/>
      <w:szCs w:val="28"/>
      <w:lang w:val="es-ES_tradnl" w:eastAsia="ar-SA"/>
    </w:rPr>
  </w:style>
  <w:style w:type="paragraph" w:styleId="Ttulo2">
    <w:name w:val="heading 2"/>
    <w:aliases w:val="h2,Func Header,Header 21,Func Header1,Header 22,Func Header2,Header 23,Func Header3,Header 24,Func Header4,Header 25,Func Header5,Header 26,Func Header6,Header 27,Func Header7,Header 28,Func Header8"/>
    <w:basedOn w:val="Normal"/>
    <w:next w:val="Normal"/>
    <w:link w:val="Ttulo2Car1"/>
    <w:autoRedefine/>
    <w:qFormat/>
    <w:rsid w:val="00B95AE6"/>
    <w:pPr>
      <w:keepNext/>
      <w:numPr>
        <w:ilvl w:val="1"/>
        <w:numId w:val="24"/>
      </w:numPr>
      <w:suppressAutoHyphens/>
      <w:spacing w:after="0" w:line="240" w:lineRule="auto"/>
      <w:ind w:left="-284" w:right="-284" w:firstLine="0"/>
      <w:jc w:val="both"/>
      <w:outlineLvl w:val="1"/>
    </w:pPr>
    <w:rPr>
      <w:rFonts w:eastAsia="Calibri" w:cs="Arial"/>
      <w:b/>
      <w:sz w:val="28"/>
      <w:szCs w:val="28"/>
      <w:lang w:val="es-ES_tradnl" w:eastAsia="ar-SA"/>
    </w:rPr>
  </w:style>
  <w:style w:type="paragraph" w:styleId="Ttulo3">
    <w:name w:val="heading 3"/>
    <w:aliases w:val="H3,Titulo 3,Level 1 - 1,h3,Level 3 Topic Heading,Section"/>
    <w:basedOn w:val="Normal"/>
    <w:next w:val="Normal"/>
    <w:link w:val="Ttulo3Car"/>
    <w:qFormat/>
    <w:rsid w:val="0030756D"/>
    <w:pPr>
      <w:keepNext/>
      <w:suppressAutoHyphens/>
      <w:spacing w:before="240" w:after="60" w:line="240" w:lineRule="auto"/>
      <w:outlineLvl w:val="2"/>
    </w:pPr>
    <w:rPr>
      <w:rFonts w:eastAsia="Times New Roman" w:cs="Times New Roman"/>
      <w:b/>
      <w:bCs/>
      <w:szCs w:val="26"/>
      <w:lang w:eastAsia="ar-SA"/>
    </w:rPr>
  </w:style>
  <w:style w:type="paragraph" w:styleId="Ttulo4">
    <w:name w:val="heading 4"/>
    <w:basedOn w:val="Normal"/>
    <w:next w:val="Normal"/>
    <w:link w:val="Ttulo4Car"/>
    <w:qFormat/>
    <w:rsid w:val="00532601"/>
    <w:pPr>
      <w:keepNext/>
      <w:numPr>
        <w:ilvl w:val="3"/>
        <w:numId w:val="2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aliases w:val=" Car6, Car Char7, Car8 Char,Car6"/>
    <w:basedOn w:val="Normal"/>
    <w:next w:val="Normal"/>
    <w:link w:val="Ttulo5Car"/>
    <w:qFormat/>
    <w:rsid w:val="00532601"/>
    <w:pPr>
      <w:numPr>
        <w:ilvl w:val="4"/>
        <w:numId w:val="2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24"/>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2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24"/>
      </w:numPr>
      <w:suppressAutoHyphens/>
      <w:spacing w:before="240" w:after="60" w:line="240" w:lineRule="auto"/>
      <w:outlineLvl w:val="7"/>
    </w:pPr>
    <w:rPr>
      <w:rFonts w:eastAsia="Times New Roman" w:cs="Times New Roman"/>
      <w:i/>
      <w:szCs w:val="20"/>
      <w:lang w:val="es-ES_tradnl" w:eastAsia="ar-SA"/>
    </w:rPr>
  </w:style>
  <w:style w:type="paragraph" w:styleId="Ttulo9">
    <w:name w:val="heading 9"/>
    <w:basedOn w:val="Normal"/>
    <w:next w:val="Normal"/>
    <w:link w:val="Ttulo9Car"/>
    <w:qFormat/>
    <w:rsid w:val="00532601"/>
    <w:pPr>
      <w:numPr>
        <w:ilvl w:val="8"/>
        <w:numId w:val="24"/>
      </w:numPr>
      <w:suppressAutoHyphens/>
      <w:spacing w:before="240" w:after="60" w:line="240" w:lineRule="auto"/>
      <w:outlineLvl w:val="8"/>
    </w:pPr>
    <w:rPr>
      <w:rFonts w:eastAsia="Times New Roman"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DF455C"/>
    <w:rPr>
      <w:rFonts w:eastAsia="Times New Roman" w:cs="Times New Roman"/>
      <w:b/>
      <w:bCs/>
      <w:kern w:val="1"/>
      <w:sz w:val="28"/>
      <w:szCs w:val="28"/>
      <w:lang w:val="es-ES_tradnl"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30756D"/>
    <w:rPr>
      <w:rFonts w:ascii="Arial" w:eastAsia="Times New Roman" w:hAnsi="Arial" w:cs="Times New Roman"/>
      <w:b/>
      <w:bCs/>
      <w:noProof/>
      <w:sz w:val="20"/>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aliases w:val=" Car6 Car, Car Char7 Car, Car8 Char Car,Car6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eastAsia="Times New Roman" w:cs="Times New Roman"/>
      <w:i/>
      <w:szCs w:val="20"/>
      <w:lang w:val="es-ES_tradnl" w:eastAsia="ar-SA"/>
    </w:rPr>
  </w:style>
  <w:style w:type="character" w:customStyle="1" w:styleId="Ttulo9Car">
    <w:name w:val="Título 9 Car"/>
    <w:basedOn w:val="Fuentedeprrafopredeter"/>
    <w:link w:val="Ttulo9"/>
    <w:rsid w:val="00532601"/>
    <w:rPr>
      <w:rFonts w:eastAsia="Times New Roman"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Car3,Car51, Car3, Car Char4, Car5 Char, Car3 Car Ca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Car3 Car,Car51 Car, Car3 Car, Car Char4 Car, Car5 Char Car, Car3 Car Ca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eastAsia="Lucida Sans Unicode"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styleId="Ttulo">
    <w:name w:val="Title"/>
    <w:aliases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aliases w:val="Title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eastAsia="Times New Roman" w:cs="Arial"/>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eastAsia="Times New Roman"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eastAsia="Times New Roman" w:cs="Arial"/>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eastAsia="Times New Roman"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eastAsia="Times New Roman"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eastAsia="Times New Roman"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eastAsia="Times New Roman"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eastAsia="Times New Roman"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eastAsia="Times New Roman"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eastAsia="Times New Roman"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CABEZA">
    <w:name w:val="CABEZA"/>
    <w:basedOn w:val="Ttulo1"/>
    <w:rsid w:val="00532601"/>
    <w:pPr>
      <w:keepNext w:val="0"/>
      <w:numPr>
        <w:numId w:val="0"/>
      </w:numPr>
      <w:autoSpaceDE w:val="0"/>
      <w:spacing w:line="216" w:lineRule="atLeast"/>
    </w:pPr>
    <w:rPr>
      <w:rFonts w:ascii="CG Palacio (WN)" w:hAnsi="CG Palacio (WN)"/>
      <w:bCs w:val="0"/>
    </w:rPr>
  </w:style>
  <w:style w:type="paragraph" w:customStyle="1" w:styleId="texto">
    <w:name w:val="texto"/>
    <w:basedOn w:val="Normal"/>
    <w:rsid w:val="00532601"/>
    <w:pPr>
      <w:suppressAutoHyphens/>
      <w:spacing w:after="101" w:line="216" w:lineRule="atLeast"/>
      <w:ind w:firstLine="288"/>
      <w:jc w:val="both"/>
    </w:pPr>
    <w:rPr>
      <w:rFonts w:eastAsia="Times New Roman"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eastAsia="Times New Roman"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eastAsia="Times New Roman"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eastAsia="Times New Roman" w:cs="Arial"/>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after="0" w:line="360" w:lineRule="auto"/>
      <w:jc w:val="both"/>
    </w:pPr>
    <w:rPr>
      <w:rFonts w:eastAsia="Times New Roman" w:cs="Times New Roman"/>
      <w:szCs w:val="20"/>
      <w:lang w:eastAsia="ar-SA"/>
    </w:rPr>
  </w:style>
  <w:style w:type="paragraph" w:customStyle="1" w:styleId="font6">
    <w:name w:val="font6"/>
    <w:basedOn w:val="Normal"/>
    <w:rsid w:val="00532601"/>
    <w:pPr>
      <w:spacing w:before="280" w:after="280" w:line="240" w:lineRule="auto"/>
    </w:pPr>
    <w:rPr>
      <w:rFonts w:eastAsia="Times New Roman"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eastAsia="Times New Roman"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Cs w:val="20"/>
      <w:lang w:eastAsia="ar-SA"/>
    </w:rPr>
  </w:style>
  <w:style w:type="paragraph" w:customStyle="1" w:styleId="Titulo">
    <w:name w:val="Titulo"/>
    <w:basedOn w:val="Normal"/>
    <w:rsid w:val="00532601"/>
    <w:pPr>
      <w:numPr>
        <w:numId w:val="2"/>
      </w:numPr>
      <w:tabs>
        <w:tab w:val="left" w:pos="1080"/>
      </w:tabs>
      <w:suppressAutoHyphens/>
      <w:spacing w:after="0" w:line="240" w:lineRule="auto"/>
      <w:ind w:right="51" w:firstLine="0"/>
      <w:jc w:val="both"/>
    </w:pPr>
    <w:rPr>
      <w:rFonts w:eastAsia="Times New Roman"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Cs w:val="20"/>
    </w:rPr>
  </w:style>
  <w:style w:type="paragraph" w:styleId="TDC2">
    <w:name w:val="toc 2"/>
    <w:basedOn w:val="Normal"/>
    <w:next w:val="Normal"/>
    <w:uiPriority w:val="39"/>
    <w:qFormat/>
    <w:rsid w:val="00532601"/>
    <w:pPr>
      <w:spacing w:after="0"/>
      <w:ind w:left="220"/>
    </w:pPr>
    <w:rPr>
      <w:smallCaps/>
      <w:szCs w:val="20"/>
    </w:rPr>
  </w:style>
  <w:style w:type="paragraph" w:styleId="TDC1">
    <w:name w:val="toc 1"/>
    <w:basedOn w:val="Normal"/>
    <w:next w:val="Normal"/>
    <w:uiPriority w:val="39"/>
    <w:qFormat/>
    <w:rsid w:val="009E616B"/>
    <w:pPr>
      <w:spacing w:before="120" w:after="120"/>
    </w:pPr>
    <w:rPr>
      <w:b/>
      <w:bCs/>
      <w:caps/>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alfinalCar">
    <w:name w:val="Texto nota al final Car"/>
    <w:basedOn w:val="Fuentedeprrafopredeter"/>
    <w:link w:val="Textonotaalfinal"/>
    <w:uiPriority w:val="99"/>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eastAsia="Times New Roman"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eastAsia="Times New Roman" w:cs="Arial"/>
      <w:kern w:val="1"/>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eastAsia="Times New Roman" w:cs="Arial"/>
      <w:bCs/>
      <w:kern w:val="1"/>
      <w:szCs w:val="24"/>
      <w:lang w:eastAsia="ar-SA"/>
    </w:rPr>
  </w:style>
  <w:style w:type="paragraph" w:customStyle="1" w:styleId="aTexto">
    <w:name w:val="aTexto"/>
    <w:basedOn w:val="Normal"/>
    <w:rsid w:val="00532601"/>
    <w:pPr>
      <w:widowControl w:val="0"/>
      <w:suppressAutoHyphens/>
      <w:spacing w:after="0" w:line="240" w:lineRule="auto"/>
      <w:jc w:val="both"/>
    </w:pPr>
    <w:rPr>
      <w:rFonts w:eastAsia="Times New Roman"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eastAsia="Times New Roman"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eastAsia="Times New Roman"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Func Header Car,Header 21 Car,Func Header1 Car,Header 22 Car,Func Header2 Car,Header 23 Car,Func Header3 Car,Header 24 Car,Func Header4 Car,Header 25 Car,Func Header5 Car,Header 26 Car,Func Header6 Car,Header 27 Car,Header 28 Car"/>
    <w:link w:val="Ttulo2"/>
    <w:locked/>
    <w:rsid w:val="00B95AE6"/>
    <w:rPr>
      <w:rFonts w:eastAsia="Calibri" w:cs="Arial"/>
      <w:b/>
      <w:sz w:val="28"/>
      <w:szCs w:val="28"/>
      <w:lang w:val="es-ES_tradnl"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eastAsia="Calibri"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eastAsia="Arial Unicode MS"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eastAsia="Arial Unicode MS"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eastAsia="Arial Unicode MS"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eastAsia="Times New Roman"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eastAsia="Times New Roman" w:cs="Times New Roman"/>
      <w:b/>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eastAsia="Times New Roman" w:cs="Times New Roman"/>
      <w:color w:val="00000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eastAsia="Times New Roman" w:cs="Times New Roman"/>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eastAsia="Times New Roman"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eastAsia="Times New Roman"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eastAsia="Times New Roman"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eastAsia="Times New Roman"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eastAsia="Times New Roman"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line="276" w:lineRule="auto"/>
      <w:outlineLvl w:val="9"/>
    </w:pPr>
    <w:rPr>
      <w:rFonts w:ascii="Cambria" w:hAnsi="Cambria"/>
      <w:color w:val="365F91"/>
      <w:kern w:val="0"/>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eastAsia="Times New Roman" w:cs="Arial"/>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eastAsia="Times New Roman" w:cs="Times New Roman"/>
      <w:b/>
      <w:szCs w:val="20"/>
      <w:lang w:val="es-ES_tradnl" w:eastAsia="es-ES"/>
    </w:rPr>
  </w:style>
  <w:style w:type="paragraph" w:styleId="Listaconvietas2">
    <w:name w:val="List Bullet 2"/>
    <w:basedOn w:val="Normal"/>
    <w:autoRedefine/>
    <w:rsid w:val="00532601"/>
    <w:pPr>
      <w:spacing w:after="0" w:line="240" w:lineRule="auto"/>
      <w:jc w:val="both"/>
    </w:pPr>
    <w:rPr>
      <w:rFonts w:eastAsia="Times New Roman" w:cs="Arial"/>
      <w:lang w:val="en-US"/>
    </w:rPr>
  </w:style>
  <w:style w:type="paragraph" w:styleId="Listaconvietas4">
    <w:name w:val="List Bullet 4"/>
    <w:basedOn w:val="Normal"/>
    <w:rsid w:val="00532601"/>
    <w:pPr>
      <w:numPr>
        <w:numId w:val="5"/>
      </w:numPr>
      <w:spacing w:after="0" w:line="240" w:lineRule="auto"/>
    </w:pPr>
    <w:rPr>
      <w:rFonts w:ascii="Times New Roman" w:eastAsia="Times New Roman" w:hAnsi="Times New Roman" w:cs="Times New Roman"/>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eastAsia="Times New Roman" w:cs="Times New Roman"/>
      <w:b/>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eastAsia="Times New Roman"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eastAsia="Times New Roman"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eastAsia="Times New Roman"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eastAsia="Times New Roman"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eastAsia="Times New Roman"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eastAsia="Times New Roman" w:cs="Times New Roman"/>
      <w:b/>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eastAsia="Times New Roman"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eastAsia="Times New Roman"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eastAsia="Times New Roman"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eastAsia="Times New Roman"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eastAsia="MS Mincho"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eastAsia="Times New Roman" w:cs="Times New Roman"/>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eastAsia="Times New Roman"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eastAsia="Times New Roman"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eastAsia="Times New Roman"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eastAsia="Times New Roman" w:cs="Arial"/>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eastAsia="Times New Roman"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eastAsia="Times New Roman"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eastAsia="Times New Roman"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eastAsia="Times New Roman"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eastAsia="Times New Roman"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eastAsia="Times New Roman"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eastAsia="Times New Roman" w:cs="Times New Roman"/>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eastAsia="MS Mincho"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eastAsia="Times New Roman"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eastAsia="Times New Roman"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eastAsia="Times New Roman" w:cs="Times New Roman"/>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eastAsia="Times New Roman"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eastAsia="Times New Roman"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eastAsia="Times New Roman"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eastAsia="Times New Roman" w:cs="Times New Roman"/>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eastAsia="Times New Roman"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eastAsia="Times New Roman"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45A70"/>
    <w:pPr>
      <w:widowControl/>
      <w:numPr>
        <w:ilvl w:val="3"/>
        <w:numId w:val="14"/>
      </w:numPr>
      <w:suppressAutoHyphens w:val="0"/>
      <w:overflowPunct/>
      <w:autoSpaceDE/>
      <w:spacing w:line="360" w:lineRule="auto"/>
      <w:textAlignment w:val="auto"/>
    </w:pPr>
    <w:rPr>
      <w:rFonts w:ascii="Arial" w:eastAsiaTheme="minorHAnsi" w:hAnsi="Arial" w:cstheme="minorBidi"/>
      <w:b/>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eastAsia="Times New Roman"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rFonts w:asciiTheme="minorHAnsi" w:hAnsiTheme="minorHAnsi"/>
      <w:color w:val="984806" w:themeColor="accent6" w:themeShade="80"/>
      <w:sz w:val="28"/>
    </w:rPr>
  </w:style>
  <w:style w:type="character" w:customStyle="1" w:styleId="MMTopic4Car">
    <w:name w:val="MM Topic 4 Car"/>
    <w:basedOn w:val="ndice3Car"/>
    <w:link w:val="MMTopic4"/>
    <w:rsid w:val="00245A70"/>
    <w:rPr>
      <w:rFonts w:ascii="CG Times" w:eastAsia="Times New Roman" w:hAnsi="CG Times" w:cs="LinePrinter"/>
      <w:b/>
      <w:noProof/>
      <w:sz w:val="20"/>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eastAsiaTheme="minorEastAsia"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eastAsiaTheme="minorEastAsia"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eastAsia="Times New Roman" w:cs="Arial"/>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eastAsia="Times New Roman" w:cs="Arial"/>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eastAsia="Times New Roman"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eastAsia="Times New Roman"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table" w:customStyle="1" w:styleId="Tablaconcuadrcula4">
    <w:name w:val="Tabla con cuadrícula4"/>
    <w:basedOn w:val="Tablanormal"/>
    <w:next w:val="Tablaconcuadrcula"/>
    <w:uiPriority w:val="59"/>
    <w:rsid w:val="00820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7">
    <w:name w:val="Sin lista7"/>
    <w:next w:val="Sinlista"/>
    <w:uiPriority w:val="99"/>
    <w:semiHidden/>
    <w:unhideWhenUsed/>
    <w:rsid w:val="00C86FCE"/>
  </w:style>
  <w:style w:type="paragraph" w:customStyle="1" w:styleId="BodyTextIndent23">
    <w:name w:val="Body Text Indent 23"/>
    <w:basedOn w:val="Normal"/>
    <w:rsid w:val="00C86FCE"/>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character" w:customStyle="1" w:styleId="FontStyle15">
    <w:name w:val="Font Style15"/>
    <w:rsid w:val="00C86FCE"/>
    <w:rPr>
      <w:rFonts w:ascii="Arial" w:hAnsi="Arial" w:cs="Arial"/>
      <w:sz w:val="20"/>
      <w:szCs w:val="20"/>
    </w:rPr>
  </w:style>
  <w:style w:type="character" w:customStyle="1" w:styleId="FontStyle19">
    <w:name w:val="Font Style19"/>
    <w:uiPriority w:val="99"/>
    <w:rsid w:val="00C86FCE"/>
    <w:rPr>
      <w:rFonts w:ascii="Arial" w:hAnsi="Arial" w:cs="Arial"/>
      <w:b/>
      <w:bCs/>
      <w:sz w:val="20"/>
      <w:szCs w:val="20"/>
    </w:rPr>
  </w:style>
  <w:style w:type="paragraph" w:customStyle="1" w:styleId="Style3">
    <w:name w:val="Style3"/>
    <w:basedOn w:val="Normal"/>
    <w:uiPriority w:val="99"/>
    <w:rsid w:val="00C86FCE"/>
    <w:pPr>
      <w:widowControl w:val="0"/>
      <w:autoSpaceDE w:val="0"/>
      <w:autoSpaceDN w:val="0"/>
      <w:adjustRightInd w:val="0"/>
      <w:spacing w:after="0" w:line="240" w:lineRule="exact"/>
      <w:jc w:val="both"/>
    </w:pPr>
    <w:rPr>
      <w:rFonts w:eastAsia="Times New Roman" w:cs="Arial"/>
      <w:sz w:val="24"/>
      <w:szCs w:val="24"/>
      <w:lang w:eastAsia="es-MX"/>
    </w:rPr>
  </w:style>
  <w:style w:type="paragraph" w:customStyle="1" w:styleId="Style1">
    <w:name w:val="Style1"/>
    <w:basedOn w:val="Normal"/>
    <w:uiPriority w:val="99"/>
    <w:rsid w:val="00C86FCE"/>
    <w:pPr>
      <w:widowControl w:val="0"/>
      <w:autoSpaceDE w:val="0"/>
      <w:autoSpaceDN w:val="0"/>
      <w:adjustRightInd w:val="0"/>
      <w:spacing w:after="0" w:line="230" w:lineRule="exact"/>
      <w:ind w:hanging="557"/>
      <w:jc w:val="both"/>
    </w:pPr>
    <w:rPr>
      <w:rFonts w:eastAsia="Times New Roman" w:cs="Arial"/>
      <w:sz w:val="24"/>
      <w:szCs w:val="24"/>
      <w:lang w:eastAsia="es-MX"/>
    </w:rPr>
  </w:style>
  <w:style w:type="paragraph" w:customStyle="1" w:styleId="bodytext2">
    <w:name w:val="bodytext2"/>
    <w:basedOn w:val="Normal"/>
    <w:rsid w:val="00C86FCE"/>
    <w:pPr>
      <w:overflowPunct w:val="0"/>
      <w:autoSpaceDE w:val="0"/>
      <w:spacing w:after="0" w:line="240" w:lineRule="auto"/>
      <w:ind w:left="708" w:firstLine="348"/>
      <w:jc w:val="both"/>
    </w:pPr>
    <w:rPr>
      <w:rFonts w:eastAsia="Times New Roman" w:cs="Arial"/>
      <w:sz w:val="24"/>
      <w:szCs w:val="24"/>
      <w:lang w:val="es-ES" w:eastAsia="es-ES"/>
    </w:rPr>
  </w:style>
  <w:style w:type="character" w:customStyle="1" w:styleId="FontStyle53">
    <w:name w:val="Font Style53"/>
    <w:uiPriority w:val="99"/>
    <w:rsid w:val="00C86FCE"/>
    <w:rPr>
      <w:rFonts w:ascii="Arial" w:hAnsi="Arial" w:cs="Arial" w:hint="default"/>
      <w:b/>
      <w:bCs/>
      <w:sz w:val="18"/>
      <w:szCs w:val="18"/>
    </w:rPr>
  </w:style>
  <w:style w:type="table" w:customStyle="1" w:styleId="Tablaconcuadrcula5">
    <w:name w:val="Tabla con cuadrícula5"/>
    <w:basedOn w:val="Tablanormal"/>
    <w:next w:val="Tablaconcuadrcula"/>
    <w:uiPriority w:val="59"/>
    <w:rsid w:val="00C86FCE"/>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paragraph"/>
    <w:basedOn w:val="Normal"/>
    <w:rsid w:val="00C86FCE"/>
    <w:pPr>
      <w:spacing w:after="0" w:line="240" w:lineRule="auto"/>
      <w:ind w:left="708"/>
    </w:pPr>
    <w:rPr>
      <w:rFonts w:ascii="Times New Roman" w:eastAsia="Times New Roman" w:hAnsi="Times New Roman" w:cs="Times New Roman"/>
      <w:szCs w:val="20"/>
      <w:lang w:val="es-ES" w:eastAsia="es-ES"/>
    </w:rPr>
  </w:style>
  <w:style w:type="paragraph" w:customStyle="1" w:styleId="Prrafodelista3">
    <w:name w:val="Párrafo de lista3"/>
    <w:basedOn w:val="Normal"/>
    <w:link w:val="ListParagraphChar"/>
    <w:rsid w:val="00C86FCE"/>
    <w:pPr>
      <w:suppressAutoHyphens/>
      <w:spacing w:after="0" w:line="240" w:lineRule="auto"/>
      <w:ind w:left="708"/>
    </w:pPr>
    <w:rPr>
      <w:rFonts w:ascii="Times New Roman" w:eastAsia="Times New Roman" w:hAnsi="Times New Roman" w:cs="Times New Roman"/>
      <w:sz w:val="24"/>
      <w:szCs w:val="20"/>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ink w:val="Prrafodelista3"/>
    <w:locked/>
    <w:rsid w:val="00C86FCE"/>
    <w:rPr>
      <w:rFonts w:ascii="Times New Roman" w:eastAsia="Times New Roman" w:hAnsi="Times New Roman" w:cs="Times New Roman"/>
      <w:sz w:val="24"/>
      <w:szCs w:val="20"/>
      <w:lang w:eastAsia="ar-SA"/>
    </w:rPr>
  </w:style>
  <w:style w:type="paragraph" w:customStyle="1" w:styleId="Sinespaciado1">
    <w:name w:val="Sin espaciado1"/>
    <w:link w:val="NoSpacingChar"/>
    <w:rsid w:val="00C86FCE"/>
    <w:pPr>
      <w:spacing w:after="0" w:line="240" w:lineRule="auto"/>
    </w:pPr>
    <w:rPr>
      <w:rFonts w:ascii="Calibri" w:eastAsia="Times New Roman" w:hAnsi="Calibri" w:cs="Times New Roman"/>
    </w:rPr>
  </w:style>
  <w:style w:type="character" w:customStyle="1" w:styleId="NoSpacingChar">
    <w:name w:val="No Spacing Char"/>
    <w:link w:val="Sinespaciado1"/>
    <w:locked/>
    <w:rsid w:val="00C86FCE"/>
    <w:rPr>
      <w:rFonts w:ascii="Calibri" w:eastAsia="Times New Roman" w:hAnsi="Calibri" w:cs="Times New Roman"/>
    </w:rPr>
  </w:style>
  <w:style w:type="character" w:styleId="Textodelmarcadordeposicin">
    <w:name w:val="Placeholder Text"/>
    <w:basedOn w:val="Fuentedeprrafopredeter"/>
    <w:uiPriority w:val="99"/>
    <w:semiHidden/>
    <w:rsid w:val="00735AC5"/>
    <w:rPr>
      <w:color w:val="808080"/>
    </w:rPr>
  </w:style>
  <w:style w:type="character" w:customStyle="1" w:styleId="Estilo2">
    <w:name w:val="Estilo2"/>
    <w:basedOn w:val="Fuentedeprrafopredeter"/>
    <w:uiPriority w:val="1"/>
    <w:qFormat/>
    <w:rsid w:val="00121CF3"/>
    <w:rPr>
      <w:rFonts w:asciiTheme="minorHAnsi" w:hAnsiTheme="minorHAnsi"/>
      <w:sz w:val="18"/>
    </w:rPr>
  </w:style>
  <w:style w:type="character" w:customStyle="1" w:styleId="Estilo3">
    <w:name w:val="Estilo3"/>
    <w:basedOn w:val="Fuentedeprrafopredeter"/>
    <w:uiPriority w:val="1"/>
    <w:rsid w:val="00623FA9"/>
    <w:rPr>
      <w:rFonts w:asciiTheme="minorHAnsi" w:hAnsiTheme="minorHAnsi"/>
      <w:sz w:val="16"/>
    </w:rPr>
  </w:style>
  <w:style w:type="table" w:customStyle="1" w:styleId="Listaclara1">
    <w:name w:val="Lista clara1"/>
    <w:basedOn w:val="Tablanormal"/>
    <w:uiPriority w:val="61"/>
    <w:rsid w:val="0000595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inlista8">
    <w:name w:val="Sin lista8"/>
    <w:next w:val="Sinlista"/>
    <w:uiPriority w:val="99"/>
    <w:semiHidden/>
    <w:unhideWhenUsed/>
    <w:rsid w:val="00701F16"/>
  </w:style>
  <w:style w:type="table" w:customStyle="1" w:styleId="Tablaconcuadrcula6">
    <w:name w:val="Tabla con cuadrícula6"/>
    <w:basedOn w:val="Tablanormal"/>
    <w:next w:val="Tablaconcuadrcula"/>
    <w:uiPriority w:val="59"/>
    <w:rsid w:val="00701F16"/>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4">
    <w:name w:val="Párrafo de lista4"/>
    <w:basedOn w:val="Normal"/>
    <w:rsid w:val="00701F16"/>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2">
    <w:name w:val="Sin espaciado2"/>
    <w:rsid w:val="00701F16"/>
    <w:pPr>
      <w:spacing w:after="0" w:line="240" w:lineRule="auto"/>
    </w:pPr>
    <w:rPr>
      <w:rFonts w:ascii="Calibri" w:eastAsia="Times New Roman" w:hAnsi="Calibri" w:cs="Times New Roman"/>
    </w:rPr>
  </w:style>
  <w:style w:type="numbering" w:customStyle="1" w:styleId="Sinlista9">
    <w:name w:val="Sin lista9"/>
    <w:next w:val="Sinlista"/>
    <w:uiPriority w:val="99"/>
    <w:semiHidden/>
    <w:unhideWhenUsed/>
    <w:rsid w:val="00427177"/>
  </w:style>
  <w:style w:type="table" w:customStyle="1" w:styleId="Tablaconcuadrcula7">
    <w:name w:val="Tabla con cuadrícula7"/>
    <w:basedOn w:val="Tablanormal"/>
    <w:next w:val="Tablaconcuadrcula"/>
    <w:uiPriority w:val="59"/>
    <w:rsid w:val="00427177"/>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5">
    <w:name w:val="Párrafo de lista5"/>
    <w:basedOn w:val="Normal"/>
    <w:rsid w:val="00427177"/>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3">
    <w:name w:val="Sin espaciado3"/>
    <w:rsid w:val="00427177"/>
    <w:pPr>
      <w:spacing w:after="0" w:line="240" w:lineRule="auto"/>
    </w:pPr>
    <w:rPr>
      <w:rFonts w:ascii="Calibri" w:eastAsia="Times New Roman" w:hAnsi="Calibri" w:cs="Times New Roman"/>
    </w:rPr>
  </w:style>
  <w:style w:type="character" w:customStyle="1" w:styleId="ListLabel3">
    <w:name w:val="ListLabel 3"/>
    <w:rsid w:val="00427177"/>
    <w:rPr>
      <w:b/>
      <w:i/>
      <w:sz w:val="24"/>
      <w:szCs w:val="24"/>
    </w:rPr>
  </w:style>
  <w:style w:type="paragraph" w:customStyle="1" w:styleId="Textoindependiente27">
    <w:name w:val="Texto independiente 27"/>
    <w:basedOn w:val="Normal"/>
    <w:rsid w:val="00427177"/>
    <w:pPr>
      <w:widowControl w:val="0"/>
      <w:overflowPunct w:val="0"/>
      <w:autoSpaceDE w:val="0"/>
      <w:autoSpaceDN w:val="0"/>
      <w:adjustRightInd w:val="0"/>
      <w:spacing w:after="0" w:line="240" w:lineRule="auto"/>
      <w:jc w:val="both"/>
      <w:textAlignment w:val="baseline"/>
    </w:pPr>
    <w:rPr>
      <w:rFonts w:eastAsia="Times New Roman" w:cs="Times New Roman"/>
      <w:szCs w:val="20"/>
      <w:lang w:eastAsia="es-ES"/>
    </w:rPr>
  </w:style>
  <w:style w:type="table" w:customStyle="1" w:styleId="Tabladecuadrcula1clara-nfasis11">
    <w:name w:val="Tabla de cuadrícula 1 clara - Énfasis 11"/>
    <w:basedOn w:val="Tablanormal"/>
    <w:uiPriority w:val="46"/>
    <w:rsid w:val="00427177"/>
    <w:pPr>
      <w:spacing w:after="0" w:line="240" w:lineRule="auto"/>
    </w:pPr>
    <w:rPr>
      <w:rFonts w:ascii="Calibri" w:eastAsia="Calibri" w:hAnsi="Calibri" w:cs="Times New Roman"/>
      <w:lang w:val="en-US"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Sinlista10">
    <w:name w:val="Sin lista10"/>
    <w:next w:val="Sinlista"/>
    <w:uiPriority w:val="99"/>
    <w:semiHidden/>
    <w:unhideWhenUsed/>
    <w:rsid w:val="00AA4A61"/>
  </w:style>
  <w:style w:type="table" w:customStyle="1" w:styleId="Tablaconcuadrcula80">
    <w:name w:val="Tabla con cuadrícula8"/>
    <w:basedOn w:val="Tablanormal"/>
    <w:next w:val="Tablaconcuadrcula"/>
    <w:uiPriority w:val="59"/>
    <w:rsid w:val="00AA4A61"/>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6">
    <w:name w:val="Sangría 2 de t. independiente6"/>
    <w:basedOn w:val="Normal"/>
    <w:rsid w:val="00AA4A61"/>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st">
    <w:name w:val="st"/>
    <w:rsid w:val="00AA4A61"/>
  </w:style>
  <w:style w:type="table" w:customStyle="1" w:styleId="Tablaconcuadrcula12">
    <w:name w:val="Tabla con cuadrícula12"/>
    <w:basedOn w:val="Tablanormal"/>
    <w:next w:val="Tablaconcuadrcula"/>
    <w:uiPriority w:val="59"/>
    <w:rsid w:val="00AA4A61"/>
    <w:pPr>
      <w:spacing w:after="0" w:line="240" w:lineRule="auto"/>
    </w:pPr>
    <w:rPr>
      <w:rFonts w:eastAsia="Calibri" w:cs="Arial"/>
      <w:color w:val="0000FF"/>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9">
    <w:name w:val="Tabla con cuadrícula9"/>
    <w:basedOn w:val="Tablanormal"/>
    <w:next w:val="Tablaconcuadrcula"/>
    <w:uiPriority w:val="59"/>
    <w:rsid w:val="00D7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notaalfinalCar1">
    <w:name w:val="Texto nota al final Car1"/>
    <w:basedOn w:val="Fuentedeprrafopredeter"/>
    <w:uiPriority w:val="99"/>
    <w:semiHidden/>
    <w:rsid w:val="007D6669"/>
    <w:rPr>
      <w:rFonts w:eastAsiaTheme="minorEastAsia"/>
      <w:sz w:val="20"/>
      <w:szCs w:val="20"/>
      <w:lang w:eastAsia="es-MX"/>
    </w:rPr>
  </w:style>
  <w:style w:type="numbering" w:customStyle="1" w:styleId="Sinlista15">
    <w:name w:val="Sin lista15"/>
    <w:next w:val="Sinlista"/>
    <w:uiPriority w:val="99"/>
    <w:semiHidden/>
    <w:unhideWhenUsed/>
    <w:rsid w:val="00F1437D"/>
  </w:style>
  <w:style w:type="table" w:customStyle="1" w:styleId="Tablaconcuadrcula10">
    <w:name w:val="Tabla con cuadrícula10"/>
    <w:basedOn w:val="Tablanormal"/>
    <w:next w:val="Tablaconcuadrcula"/>
    <w:uiPriority w:val="59"/>
    <w:rsid w:val="00F1437D"/>
    <w:pPr>
      <w:spacing w:after="0" w:line="240" w:lineRule="auto"/>
    </w:pPr>
    <w:rPr>
      <w:rFonts w:ascii="Cambria" w:eastAsia="MS Mincho" w:hAnsi="Cambria"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rsid w:val="006E58E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59"/>
    <w:rsid w:val="00514E96"/>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basedOn w:val="Normal"/>
    <w:uiPriority w:val="99"/>
    <w:rsid w:val="00427817"/>
    <w:pPr>
      <w:widowControl w:val="0"/>
      <w:autoSpaceDE w:val="0"/>
      <w:autoSpaceDN w:val="0"/>
      <w:spacing w:before="144" w:after="0" w:line="240" w:lineRule="auto"/>
      <w:ind w:left="648" w:hanging="432"/>
      <w:jc w:val="both"/>
    </w:pPr>
    <w:rPr>
      <w:rFonts w:ascii="Times New Roman" w:eastAsia="Times New Roman" w:hAnsi="Times New Roman" w:cs="Times New Roman"/>
      <w:sz w:val="24"/>
      <w:szCs w:val="24"/>
      <w:lang w:val="en-US" w:eastAsia="es-ES"/>
    </w:rPr>
  </w:style>
  <w:style w:type="paragraph" w:styleId="Listaconvietas3">
    <w:name w:val="List Bullet 3"/>
    <w:basedOn w:val="Normal"/>
    <w:rsid w:val="00427817"/>
    <w:pPr>
      <w:widowControl w:val="0"/>
      <w:numPr>
        <w:numId w:val="35"/>
      </w:numPr>
      <w:overflowPunct w:val="0"/>
      <w:autoSpaceDE w:val="0"/>
      <w:autoSpaceDN w:val="0"/>
      <w:adjustRightInd w:val="0"/>
      <w:spacing w:after="0" w:line="240" w:lineRule="auto"/>
      <w:contextualSpacing/>
      <w:textAlignment w:val="baseline"/>
    </w:pPr>
    <w:rPr>
      <w:rFonts w:ascii="Times New Roman" w:eastAsia="Times New Roman" w:hAnsi="Times New Roman" w:cs="Times New Roman"/>
      <w:szCs w:val="20"/>
      <w:lang w:val="es-ES" w:eastAsia="es-ES"/>
    </w:rPr>
  </w:style>
  <w:style w:type="numbering" w:customStyle="1" w:styleId="Sinlista16">
    <w:name w:val="Sin lista16"/>
    <w:next w:val="Sinlista"/>
    <w:semiHidden/>
    <w:rsid w:val="008E15E2"/>
  </w:style>
  <w:style w:type="character" w:customStyle="1" w:styleId="WW8NumSt2z0">
    <w:name w:val="WW8NumSt2z0"/>
    <w:rsid w:val="008E15E2"/>
    <w:rPr>
      <w:rFonts w:ascii="Symbol" w:hAnsi="Symbol"/>
    </w:rPr>
  </w:style>
  <w:style w:type="paragraph" w:customStyle="1" w:styleId="Textoindependiente28">
    <w:name w:val="Texto independiente 28"/>
    <w:basedOn w:val="Normal"/>
    <w:rsid w:val="008E15E2"/>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6">
    <w:name w:val="Párrafo de lista6"/>
    <w:basedOn w:val="Normal"/>
    <w:rsid w:val="008E15E2"/>
    <w:pPr>
      <w:spacing w:after="0" w:line="240" w:lineRule="auto"/>
      <w:ind w:left="720"/>
    </w:pPr>
    <w:rPr>
      <w:rFonts w:eastAsia="Calibri" w:cs="Arial"/>
      <w:sz w:val="24"/>
      <w:szCs w:val="24"/>
      <w:lang w:eastAsia="ar-SA"/>
    </w:rPr>
  </w:style>
  <w:style w:type="table" w:customStyle="1" w:styleId="Tablaconcuadrcula14">
    <w:name w:val="Tabla con cuadrícula14"/>
    <w:basedOn w:val="Tablanormal"/>
    <w:next w:val="Tablaconcuadrcula"/>
    <w:rsid w:val="008E15E2"/>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7">
    <w:name w:val="Sangría 2 de t. independiente7"/>
    <w:basedOn w:val="Normal"/>
    <w:rsid w:val="008E15E2"/>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FontStyle50">
    <w:name w:val="Font Style50"/>
    <w:uiPriority w:val="99"/>
    <w:rsid w:val="008E15E2"/>
    <w:rPr>
      <w:rFonts w:ascii="Arial" w:hAnsi="Arial" w:cs="Arial" w:hint="default"/>
      <w:sz w:val="18"/>
      <w:szCs w:val="18"/>
    </w:rPr>
  </w:style>
  <w:style w:type="character" w:customStyle="1" w:styleId="FontStyle58">
    <w:name w:val="Font Style58"/>
    <w:uiPriority w:val="99"/>
    <w:rsid w:val="008E15E2"/>
    <w:rPr>
      <w:rFonts w:ascii="Arial" w:hAnsi="Arial" w:cs="Arial" w:hint="default"/>
      <w:sz w:val="20"/>
      <w:szCs w:val="20"/>
    </w:rPr>
  </w:style>
  <w:style w:type="paragraph" w:customStyle="1" w:styleId="Style9">
    <w:name w:val="Style9"/>
    <w:basedOn w:val="Normal"/>
    <w:uiPriority w:val="99"/>
    <w:rsid w:val="008E15E2"/>
    <w:pPr>
      <w:widowControl w:val="0"/>
      <w:autoSpaceDE w:val="0"/>
      <w:autoSpaceDN w:val="0"/>
      <w:adjustRightInd w:val="0"/>
      <w:spacing w:after="0" w:line="253" w:lineRule="exact"/>
      <w:jc w:val="both"/>
    </w:pPr>
    <w:rPr>
      <w:rFonts w:ascii="Georgia" w:eastAsia="Times New Roman" w:hAnsi="Georgia" w:cs="Times New Roman"/>
      <w:sz w:val="24"/>
      <w:szCs w:val="24"/>
      <w:lang w:eastAsia="es-MX"/>
    </w:rPr>
  </w:style>
  <w:style w:type="numbering" w:customStyle="1" w:styleId="1116">
    <w:name w:val="1.1.16"/>
    <w:rsid w:val="008E15E2"/>
  </w:style>
  <w:style w:type="paragraph" w:customStyle="1" w:styleId="Sinespaciado4">
    <w:name w:val="Sin espaciado4"/>
    <w:rsid w:val="008E15E2"/>
    <w:pPr>
      <w:spacing w:after="0" w:line="240" w:lineRule="auto"/>
    </w:pPr>
    <w:rPr>
      <w:rFonts w:ascii="Calibri" w:eastAsia="Times New Roman" w:hAnsi="Calibri" w:cs="Times New Roman"/>
      <w:sz w:val="22"/>
    </w:rPr>
  </w:style>
  <w:style w:type="table" w:customStyle="1" w:styleId="Tablaconcuadrcula15">
    <w:name w:val="Tabla con cuadrícula15"/>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7">
    <w:name w:val="Sin lista17"/>
    <w:next w:val="Sinlista"/>
    <w:semiHidden/>
    <w:rsid w:val="005F391E"/>
  </w:style>
  <w:style w:type="paragraph" w:customStyle="1" w:styleId="Textoindependiente29">
    <w:name w:val="Texto independiente 29"/>
    <w:basedOn w:val="Normal"/>
    <w:rsid w:val="005F391E"/>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7">
    <w:name w:val="Párrafo de lista7"/>
    <w:basedOn w:val="Normal"/>
    <w:rsid w:val="005F391E"/>
    <w:pPr>
      <w:spacing w:after="0" w:line="240" w:lineRule="auto"/>
      <w:ind w:left="720"/>
    </w:pPr>
    <w:rPr>
      <w:rFonts w:eastAsia="Calibri" w:cs="Arial"/>
      <w:sz w:val="24"/>
      <w:szCs w:val="24"/>
      <w:lang w:eastAsia="ar-SA"/>
    </w:rPr>
  </w:style>
  <w:style w:type="table" w:customStyle="1" w:styleId="Tablaconcuadrcula16">
    <w:name w:val="Tabla con cuadrícula16"/>
    <w:basedOn w:val="Tablanormal"/>
    <w:next w:val="Tablaconcuadrcula"/>
    <w:rsid w:val="005F391E"/>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8">
    <w:name w:val="Sangría 2 de t. independiente8"/>
    <w:basedOn w:val="Normal"/>
    <w:rsid w:val="005F391E"/>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numbering" w:customStyle="1" w:styleId="1117">
    <w:name w:val="1.1.17"/>
    <w:rsid w:val="005F391E"/>
    <w:pPr>
      <w:numPr>
        <w:numId w:val="2"/>
      </w:numPr>
    </w:pPr>
  </w:style>
  <w:style w:type="paragraph" w:customStyle="1" w:styleId="Sinespaciado5">
    <w:name w:val="Sin espaciado5"/>
    <w:rsid w:val="005F391E"/>
    <w:pPr>
      <w:spacing w:after="0" w:line="240" w:lineRule="auto"/>
    </w:pPr>
    <w:rPr>
      <w:rFonts w:ascii="Calibri" w:eastAsia="Times New Roman" w:hAnsi="Calibri" w:cs="Times New Roman"/>
      <w:sz w:val="22"/>
    </w:rPr>
  </w:style>
  <w:style w:type="character" w:styleId="Ttulodellibro">
    <w:name w:val="Book Title"/>
    <w:basedOn w:val="Fuentedeprrafopredeter"/>
    <w:uiPriority w:val="33"/>
    <w:qFormat/>
    <w:rsid w:val="008E0BE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237">
      <w:bodyDiv w:val="1"/>
      <w:marLeft w:val="0"/>
      <w:marRight w:val="0"/>
      <w:marTop w:val="0"/>
      <w:marBottom w:val="0"/>
      <w:divBdr>
        <w:top w:val="none" w:sz="0" w:space="0" w:color="auto"/>
        <w:left w:val="none" w:sz="0" w:space="0" w:color="auto"/>
        <w:bottom w:val="none" w:sz="0" w:space="0" w:color="auto"/>
        <w:right w:val="none" w:sz="0" w:space="0" w:color="auto"/>
      </w:divBdr>
    </w:div>
    <w:div w:id="35082591">
      <w:bodyDiv w:val="1"/>
      <w:marLeft w:val="0"/>
      <w:marRight w:val="0"/>
      <w:marTop w:val="0"/>
      <w:marBottom w:val="0"/>
      <w:divBdr>
        <w:top w:val="none" w:sz="0" w:space="0" w:color="auto"/>
        <w:left w:val="none" w:sz="0" w:space="0" w:color="auto"/>
        <w:bottom w:val="none" w:sz="0" w:space="0" w:color="auto"/>
        <w:right w:val="none" w:sz="0" w:space="0" w:color="auto"/>
      </w:divBdr>
    </w:div>
    <w:div w:id="37976274">
      <w:bodyDiv w:val="1"/>
      <w:marLeft w:val="0"/>
      <w:marRight w:val="0"/>
      <w:marTop w:val="0"/>
      <w:marBottom w:val="0"/>
      <w:divBdr>
        <w:top w:val="none" w:sz="0" w:space="0" w:color="auto"/>
        <w:left w:val="none" w:sz="0" w:space="0" w:color="auto"/>
        <w:bottom w:val="none" w:sz="0" w:space="0" w:color="auto"/>
        <w:right w:val="none" w:sz="0" w:space="0" w:color="auto"/>
      </w:divBdr>
    </w:div>
    <w:div w:id="39283515">
      <w:bodyDiv w:val="1"/>
      <w:marLeft w:val="0"/>
      <w:marRight w:val="0"/>
      <w:marTop w:val="0"/>
      <w:marBottom w:val="0"/>
      <w:divBdr>
        <w:top w:val="none" w:sz="0" w:space="0" w:color="auto"/>
        <w:left w:val="none" w:sz="0" w:space="0" w:color="auto"/>
        <w:bottom w:val="none" w:sz="0" w:space="0" w:color="auto"/>
        <w:right w:val="none" w:sz="0" w:space="0" w:color="auto"/>
      </w:divBdr>
    </w:div>
    <w:div w:id="46035421">
      <w:bodyDiv w:val="1"/>
      <w:marLeft w:val="0"/>
      <w:marRight w:val="0"/>
      <w:marTop w:val="0"/>
      <w:marBottom w:val="0"/>
      <w:divBdr>
        <w:top w:val="none" w:sz="0" w:space="0" w:color="auto"/>
        <w:left w:val="none" w:sz="0" w:space="0" w:color="auto"/>
        <w:bottom w:val="none" w:sz="0" w:space="0" w:color="auto"/>
        <w:right w:val="none" w:sz="0" w:space="0" w:color="auto"/>
      </w:divBdr>
    </w:div>
    <w:div w:id="60761974">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99033812">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2350122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59541114">
      <w:bodyDiv w:val="1"/>
      <w:marLeft w:val="0"/>
      <w:marRight w:val="0"/>
      <w:marTop w:val="0"/>
      <w:marBottom w:val="0"/>
      <w:divBdr>
        <w:top w:val="none" w:sz="0" w:space="0" w:color="auto"/>
        <w:left w:val="none" w:sz="0" w:space="0" w:color="auto"/>
        <w:bottom w:val="none" w:sz="0" w:space="0" w:color="auto"/>
        <w:right w:val="none" w:sz="0" w:space="0" w:color="auto"/>
      </w:divBdr>
    </w:div>
    <w:div w:id="162933427">
      <w:bodyDiv w:val="1"/>
      <w:marLeft w:val="0"/>
      <w:marRight w:val="0"/>
      <w:marTop w:val="0"/>
      <w:marBottom w:val="0"/>
      <w:divBdr>
        <w:top w:val="none" w:sz="0" w:space="0" w:color="auto"/>
        <w:left w:val="none" w:sz="0" w:space="0" w:color="auto"/>
        <w:bottom w:val="none" w:sz="0" w:space="0" w:color="auto"/>
        <w:right w:val="none" w:sz="0" w:space="0" w:color="auto"/>
      </w:divBdr>
    </w:div>
    <w:div w:id="231278999">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43223468">
      <w:bodyDiv w:val="1"/>
      <w:marLeft w:val="0"/>
      <w:marRight w:val="0"/>
      <w:marTop w:val="0"/>
      <w:marBottom w:val="0"/>
      <w:divBdr>
        <w:top w:val="none" w:sz="0" w:space="0" w:color="auto"/>
        <w:left w:val="none" w:sz="0" w:space="0" w:color="auto"/>
        <w:bottom w:val="none" w:sz="0" w:space="0" w:color="auto"/>
        <w:right w:val="none" w:sz="0" w:space="0" w:color="auto"/>
      </w:divBdr>
    </w:div>
    <w:div w:id="257447932">
      <w:bodyDiv w:val="1"/>
      <w:marLeft w:val="0"/>
      <w:marRight w:val="0"/>
      <w:marTop w:val="0"/>
      <w:marBottom w:val="0"/>
      <w:divBdr>
        <w:top w:val="none" w:sz="0" w:space="0" w:color="auto"/>
        <w:left w:val="none" w:sz="0" w:space="0" w:color="auto"/>
        <w:bottom w:val="none" w:sz="0" w:space="0" w:color="auto"/>
        <w:right w:val="none" w:sz="0" w:space="0" w:color="auto"/>
      </w:divBdr>
    </w:div>
    <w:div w:id="263877374">
      <w:bodyDiv w:val="1"/>
      <w:marLeft w:val="0"/>
      <w:marRight w:val="0"/>
      <w:marTop w:val="0"/>
      <w:marBottom w:val="0"/>
      <w:divBdr>
        <w:top w:val="none" w:sz="0" w:space="0" w:color="auto"/>
        <w:left w:val="none" w:sz="0" w:space="0" w:color="auto"/>
        <w:bottom w:val="none" w:sz="0" w:space="0" w:color="auto"/>
        <w:right w:val="none" w:sz="0" w:space="0" w:color="auto"/>
      </w:divBdr>
    </w:div>
    <w:div w:id="309284255">
      <w:bodyDiv w:val="1"/>
      <w:marLeft w:val="0"/>
      <w:marRight w:val="0"/>
      <w:marTop w:val="0"/>
      <w:marBottom w:val="0"/>
      <w:divBdr>
        <w:top w:val="none" w:sz="0" w:space="0" w:color="auto"/>
        <w:left w:val="none" w:sz="0" w:space="0" w:color="auto"/>
        <w:bottom w:val="none" w:sz="0" w:space="0" w:color="auto"/>
        <w:right w:val="none" w:sz="0" w:space="0" w:color="auto"/>
      </w:divBdr>
    </w:div>
    <w:div w:id="352537129">
      <w:bodyDiv w:val="1"/>
      <w:marLeft w:val="0"/>
      <w:marRight w:val="0"/>
      <w:marTop w:val="0"/>
      <w:marBottom w:val="0"/>
      <w:divBdr>
        <w:top w:val="none" w:sz="0" w:space="0" w:color="auto"/>
        <w:left w:val="none" w:sz="0" w:space="0" w:color="auto"/>
        <w:bottom w:val="none" w:sz="0" w:space="0" w:color="auto"/>
        <w:right w:val="none" w:sz="0" w:space="0" w:color="auto"/>
      </w:divBdr>
    </w:div>
    <w:div w:id="416099988">
      <w:bodyDiv w:val="1"/>
      <w:marLeft w:val="0"/>
      <w:marRight w:val="0"/>
      <w:marTop w:val="0"/>
      <w:marBottom w:val="0"/>
      <w:divBdr>
        <w:top w:val="none" w:sz="0" w:space="0" w:color="auto"/>
        <w:left w:val="none" w:sz="0" w:space="0" w:color="auto"/>
        <w:bottom w:val="none" w:sz="0" w:space="0" w:color="auto"/>
        <w:right w:val="none" w:sz="0" w:space="0" w:color="auto"/>
      </w:divBdr>
    </w:div>
    <w:div w:id="447548908">
      <w:bodyDiv w:val="1"/>
      <w:marLeft w:val="0"/>
      <w:marRight w:val="0"/>
      <w:marTop w:val="0"/>
      <w:marBottom w:val="0"/>
      <w:divBdr>
        <w:top w:val="none" w:sz="0" w:space="0" w:color="auto"/>
        <w:left w:val="none" w:sz="0" w:space="0" w:color="auto"/>
        <w:bottom w:val="none" w:sz="0" w:space="0" w:color="auto"/>
        <w:right w:val="none" w:sz="0" w:space="0" w:color="auto"/>
      </w:divBdr>
    </w:div>
    <w:div w:id="48177365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64115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91669992">
      <w:bodyDiv w:val="1"/>
      <w:marLeft w:val="0"/>
      <w:marRight w:val="0"/>
      <w:marTop w:val="0"/>
      <w:marBottom w:val="0"/>
      <w:divBdr>
        <w:top w:val="none" w:sz="0" w:space="0" w:color="auto"/>
        <w:left w:val="none" w:sz="0" w:space="0" w:color="auto"/>
        <w:bottom w:val="none" w:sz="0" w:space="0" w:color="auto"/>
        <w:right w:val="none" w:sz="0" w:space="0" w:color="auto"/>
      </w:divBdr>
    </w:div>
    <w:div w:id="596065483">
      <w:bodyDiv w:val="1"/>
      <w:marLeft w:val="0"/>
      <w:marRight w:val="0"/>
      <w:marTop w:val="0"/>
      <w:marBottom w:val="0"/>
      <w:divBdr>
        <w:top w:val="none" w:sz="0" w:space="0" w:color="auto"/>
        <w:left w:val="none" w:sz="0" w:space="0" w:color="auto"/>
        <w:bottom w:val="none" w:sz="0" w:space="0" w:color="auto"/>
        <w:right w:val="none" w:sz="0" w:space="0" w:color="auto"/>
      </w:divBdr>
    </w:div>
    <w:div w:id="615066068">
      <w:bodyDiv w:val="1"/>
      <w:marLeft w:val="0"/>
      <w:marRight w:val="0"/>
      <w:marTop w:val="0"/>
      <w:marBottom w:val="0"/>
      <w:divBdr>
        <w:top w:val="none" w:sz="0" w:space="0" w:color="auto"/>
        <w:left w:val="none" w:sz="0" w:space="0" w:color="auto"/>
        <w:bottom w:val="none" w:sz="0" w:space="0" w:color="auto"/>
        <w:right w:val="none" w:sz="0" w:space="0" w:color="auto"/>
      </w:divBdr>
    </w:div>
    <w:div w:id="673922801">
      <w:bodyDiv w:val="1"/>
      <w:marLeft w:val="0"/>
      <w:marRight w:val="0"/>
      <w:marTop w:val="0"/>
      <w:marBottom w:val="0"/>
      <w:divBdr>
        <w:top w:val="none" w:sz="0" w:space="0" w:color="auto"/>
        <w:left w:val="none" w:sz="0" w:space="0" w:color="auto"/>
        <w:bottom w:val="none" w:sz="0" w:space="0" w:color="auto"/>
        <w:right w:val="none" w:sz="0" w:space="0" w:color="auto"/>
      </w:divBdr>
    </w:div>
    <w:div w:id="687560998">
      <w:bodyDiv w:val="1"/>
      <w:marLeft w:val="0"/>
      <w:marRight w:val="0"/>
      <w:marTop w:val="0"/>
      <w:marBottom w:val="0"/>
      <w:divBdr>
        <w:top w:val="none" w:sz="0" w:space="0" w:color="auto"/>
        <w:left w:val="none" w:sz="0" w:space="0" w:color="auto"/>
        <w:bottom w:val="none" w:sz="0" w:space="0" w:color="auto"/>
        <w:right w:val="none" w:sz="0" w:space="0" w:color="auto"/>
      </w:divBdr>
    </w:div>
    <w:div w:id="721825924">
      <w:bodyDiv w:val="1"/>
      <w:marLeft w:val="0"/>
      <w:marRight w:val="0"/>
      <w:marTop w:val="0"/>
      <w:marBottom w:val="0"/>
      <w:divBdr>
        <w:top w:val="none" w:sz="0" w:space="0" w:color="auto"/>
        <w:left w:val="none" w:sz="0" w:space="0" w:color="auto"/>
        <w:bottom w:val="none" w:sz="0" w:space="0" w:color="auto"/>
        <w:right w:val="none" w:sz="0" w:space="0" w:color="auto"/>
      </w:divBdr>
    </w:div>
    <w:div w:id="734859004">
      <w:bodyDiv w:val="1"/>
      <w:marLeft w:val="0"/>
      <w:marRight w:val="0"/>
      <w:marTop w:val="0"/>
      <w:marBottom w:val="0"/>
      <w:divBdr>
        <w:top w:val="none" w:sz="0" w:space="0" w:color="auto"/>
        <w:left w:val="none" w:sz="0" w:space="0" w:color="auto"/>
        <w:bottom w:val="none" w:sz="0" w:space="0" w:color="auto"/>
        <w:right w:val="none" w:sz="0" w:space="0" w:color="auto"/>
      </w:divBdr>
    </w:div>
    <w:div w:id="774592180">
      <w:bodyDiv w:val="1"/>
      <w:marLeft w:val="0"/>
      <w:marRight w:val="0"/>
      <w:marTop w:val="0"/>
      <w:marBottom w:val="0"/>
      <w:divBdr>
        <w:top w:val="none" w:sz="0" w:space="0" w:color="auto"/>
        <w:left w:val="none" w:sz="0" w:space="0" w:color="auto"/>
        <w:bottom w:val="none" w:sz="0" w:space="0" w:color="auto"/>
        <w:right w:val="none" w:sz="0" w:space="0" w:color="auto"/>
      </w:divBdr>
    </w:div>
    <w:div w:id="81961228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5657101">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06496947">
      <w:bodyDiv w:val="1"/>
      <w:marLeft w:val="0"/>
      <w:marRight w:val="0"/>
      <w:marTop w:val="0"/>
      <w:marBottom w:val="0"/>
      <w:divBdr>
        <w:top w:val="none" w:sz="0" w:space="0" w:color="auto"/>
        <w:left w:val="none" w:sz="0" w:space="0" w:color="auto"/>
        <w:bottom w:val="none" w:sz="0" w:space="0" w:color="auto"/>
        <w:right w:val="none" w:sz="0" w:space="0" w:color="auto"/>
      </w:divBdr>
    </w:div>
    <w:div w:id="93926430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84311315">
      <w:bodyDiv w:val="1"/>
      <w:marLeft w:val="0"/>
      <w:marRight w:val="0"/>
      <w:marTop w:val="0"/>
      <w:marBottom w:val="0"/>
      <w:divBdr>
        <w:top w:val="none" w:sz="0" w:space="0" w:color="auto"/>
        <w:left w:val="none" w:sz="0" w:space="0" w:color="auto"/>
        <w:bottom w:val="none" w:sz="0" w:space="0" w:color="auto"/>
        <w:right w:val="none" w:sz="0" w:space="0" w:color="auto"/>
      </w:divBdr>
    </w:div>
    <w:div w:id="1033652873">
      <w:bodyDiv w:val="1"/>
      <w:marLeft w:val="0"/>
      <w:marRight w:val="0"/>
      <w:marTop w:val="0"/>
      <w:marBottom w:val="0"/>
      <w:divBdr>
        <w:top w:val="none" w:sz="0" w:space="0" w:color="auto"/>
        <w:left w:val="none" w:sz="0" w:space="0" w:color="auto"/>
        <w:bottom w:val="none" w:sz="0" w:space="0" w:color="auto"/>
        <w:right w:val="none" w:sz="0" w:space="0" w:color="auto"/>
      </w:divBdr>
    </w:div>
    <w:div w:id="1064453208">
      <w:bodyDiv w:val="1"/>
      <w:marLeft w:val="0"/>
      <w:marRight w:val="0"/>
      <w:marTop w:val="0"/>
      <w:marBottom w:val="0"/>
      <w:divBdr>
        <w:top w:val="none" w:sz="0" w:space="0" w:color="auto"/>
        <w:left w:val="none" w:sz="0" w:space="0" w:color="auto"/>
        <w:bottom w:val="none" w:sz="0" w:space="0" w:color="auto"/>
        <w:right w:val="none" w:sz="0" w:space="0" w:color="auto"/>
      </w:divBdr>
    </w:div>
    <w:div w:id="1068306918">
      <w:bodyDiv w:val="1"/>
      <w:marLeft w:val="0"/>
      <w:marRight w:val="0"/>
      <w:marTop w:val="0"/>
      <w:marBottom w:val="0"/>
      <w:divBdr>
        <w:top w:val="none" w:sz="0" w:space="0" w:color="auto"/>
        <w:left w:val="none" w:sz="0" w:space="0" w:color="auto"/>
        <w:bottom w:val="none" w:sz="0" w:space="0" w:color="auto"/>
        <w:right w:val="none" w:sz="0" w:space="0" w:color="auto"/>
      </w:divBdr>
    </w:div>
    <w:div w:id="1076975712">
      <w:bodyDiv w:val="1"/>
      <w:marLeft w:val="0"/>
      <w:marRight w:val="0"/>
      <w:marTop w:val="0"/>
      <w:marBottom w:val="0"/>
      <w:divBdr>
        <w:top w:val="none" w:sz="0" w:space="0" w:color="auto"/>
        <w:left w:val="none" w:sz="0" w:space="0" w:color="auto"/>
        <w:bottom w:val="none" w:sz="0" w:space="0" w:color="auto"/>
        <w:right w:val="none" w:sz="0" w:space="0" w:color="auto"/>
      </w:divBdr>
    </w:div>
    <w:div w:id="1137988741">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2087135">
      <w:bodyDiv w:val="1"/>
      <w:marLeft w:val="0"/>
      <w:marRight w:val="0"/>
      <w:marTop w:val="0"/>
      <w:marBottom w:val="0"/>
      <w:divBdr>
        <w:top w:val="none" w:sz="0" w:space="0" w:color="auto"/>
        <w:left w:val="none" w:sz="0" w:space="0" w:color="auto"/>
        <w:bottom w:val="none" w:sz="0" w:space="0" w:color="auto"/>
        <w:right w:val="none" w:sz="0" w:space="0" w:color="auto"/>
      </w:divBdr>
    </w:div>
    <w:div w:id="1280575197">
      <w:bodyDiv w:val="1"/>
      <w:marLeft w:val="0"/>
      <w:marRight w:val="0"/>
      <w:marTop w:val="0"/>
      <w:marBottom w:val="0"/>
      <w:divBdr>
        <w:top w:val="none" w:sz="0" w:space="0" w:color="auto"/>
        <w:left w:val="none" w:sz="0" w:space="0" w:color="auto"/>
        <w:bottom w:val="none" w:sz="0" w:space="0" w:color="auto"/>
        <w:right w:val="none" w:sz="0" w:space="0" w:color="auto"/>
      </w:divBdr>
    </w:div>
    <w:div w:id="1302660054">
      <w:bodyDiv w:val="1"/>
      <w:marLeft w:val="0"/>
      <w:marRight w:val="0"/>
      <w:marTop w:val="0"/>
      <w:marBottom w:val="0"/>
      <w:divBdr>
        <w:top w:val="none" w:sz="0" w:space="0" w:color="auto"/>
        <w:left w:val="none" w:sz="0" w:space="0" w:color="auto"/>
        <w:bottom w:val="none" w:sz="0" w:space="0" w:color="auto"/>
        <w:right w:val="none" w:sz="0" w:space="0" w:color="auto"/>
      </w:divBdr>
    </w:div>
    <w:div w:id="1323974562">
      <w:bodyDiv w:val="1"/>
      <w:marLeft w:val="0"/>
      <w:marRight w:val="0"/>
      <w:marTop w:val="0"/>
      <w:marBottom w:val="0"/>
      <w:divBdr>
        <w:top w:val="none" w:sz="0" w:space="0" w:color="auto"/>
        <w:left w:val="none" w:sz="0" w:space="0" w:color="auto"/>
        <w:bottom w:val="none" w:sz="0" w:space="0" w:color="auto"/>
        <w:right w:val="none" w:sz="0" w:space="0" w:color="auto"/>
      </w:divBdr>
    </w:div>
    <w:div w:id="1336688288">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385518283">
      <w:bodyDiv w:val="1"/>
      <w:marLeft w:val="0"/>
      <w:marRight w:val="0"/>
      <w:marTop w:val="0"/>
      <w:marBottom w:val="0"/>
      <w:divBdr>
        <w:top w:val="none" w:sz="0" w:space="0" w:color="auto"/>
        <w:left w:val="none" w:sz="0" w:space="0" w:color="auto"/>
        <w:bottom w:val="none" w:sz="0" w:space="0" w:color="auto"/>
        <w:right w:val="none" w:sz="0" w:space="0" w:color="auto"/>
      </w:divBdr>
    </w:div>
    <w:div w:id="1452505783">
      <w:bodyDiv w:val="1"/>
      <w:marLeft w:val="0"/>
      <w:marRight w:val="0"/>
      <w:marTop w:val="0"/>
      <w:marBottom w:val="0"/>
      <w:divBdr>
        <w:top w:val="none" w:sz="0" w:space="0" w:color="auto"/>
        <w:left w:val="none" w:sz="0" w:space="0" w:color="auto"/>
        <w:bottom w:val="none" w:sz="0" w:space="0" w:color="auto"/>
        <w:right w:val="none" w:sz="0" w:space="0" w:color="auto"/>
      </w:divBdr>
    </w:div>
    <w:div w:id="1514369732">
      <w:bodyDiv w:val="1"/>
      <w:marLeft w:val="0"/>
      <w:marRight w:val="0"/>
      <w:marTop w:val="0"/>
      <w:marBottom w:val="0"/>
      <w:divBdr>
        <w:top w:val="none" w:sz="0" w:space="0" w:color="auto"/>
        <w:left w:val="none" w:sz="0" w:space="0" w:color="auto"/>
        <w:bottom w:val="none" w:sz="0" w:space="0" w:color="auto"/>
        <w:right w:val="none" w:sz="0" w:space="0" w:color="auto"/>
      </w:divBdr>
    </w:div>
    <w:div w:id="1525097926">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56774403">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9337695">
      <w:bodyDiv w:val="1"/>
      <w:marLeft w:val="0"/>
      <w:marRight w:val="0"/>
      <w:marTop w:val="0"/>
      <w:marBottom w:val="0"/>
      <w:divBdr>
        <w:top w:val="none" w:sz="0" w:space="0" w:color="auto"/>
        <w:left w:val="none" w:sz="0" w:space="0" w:color="auto"/>
        <w:bottom w:val="none" w:sz="0" w:space="0" w:color="auto"/>
        <w:right w:val="none" w:sz="0" w:space="0" w:color="auto"/>
      </w:divBdr>
    </w:div>
    <w:div w:id="1642035019">
      <w:bodyDiv w:val="1"/>
      <w:marLeft w:val="0"/>
      <w:marRight w:val="0"/>
      <w:marTop w:val="0"/>
      <w:marBottom w:val="0"/>
      <w:divBdr>
        <w:top w:val="none" w:sz="0" w:space="0" w:color="auto"/>
        <w:left w:val="none" w:sz="0" w:space="0" w:color="auto"/>
        <w:bottom w:val="none" w:sz="0" w:space="0" w:color="auto"/>
        <w:right w:val="none" w:sz="0" w:space="0" w:color="auto"/>
      </w:divBdr>
    </w:div>
    <w:div w:id="1651521726">
      <w:bodyDiv w:val="1"/>
      <w:marLeft w:val="0"/>
      <w:marRight w:val="0"/>
      <w:marTop w:val="0"/>
      <w:marBottom w:val="0"/>
      <w:divBdr>
        <w:top w:val="none" w:sz="0" w:space="0" w:color="auto"/>
        <w:left w:val="none" w:sz="0" w:space="0" w:color="auto"/>
        <w:bottom w:val="none" w:sz="0" w:space="0" w:color="auto"/>
        <w:right w:val="none" w:sz="0" w:space="0" w:color="auto"/>
      </w:divBdr>
    </w:div>
    <w:div w:id="165243965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21515081">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184677">
      <w:bodyDiv w:val="1"/>
      <w:marLeft w:val="0"/>
      <w:marRight w:val="0"/>
      <w:marTop w:val="0"/>
      <w:marBottom w:val="0"/>
      <w:divBdr>
        <w:top w:val="none" w:sz="0" w:space="0" w:color="auto"/>
        <w:left w:val="none" w:sz="0" w:space="0" w:color="auto"/>
        <w:bottom w:val="none" w:sz="0" w:space="0" w:color="auto"/>
        <w:right w:val="none" w:sz="0" w:space="0" w:color="auto"/>
      </w:divBdr>
    </w:div>
    <w:div w:id="1746878502">
      <w:bodyDiv w:val="1"/>
      <w:marLeft w:val="0"/>
      <w:marRight w:val="0"/>
      <w:marTop w:val="0"/>
      <w:marBottom w:val="0"/>
      <w:divBdr>
        <w:top w:val="none" w:sz="0" w:space="0" w:color="auto"/>
        <w:left w:val="none" w:sz="0" w:space="0" w:color="auto"/>
        <w:bottom w:val="none" w:sz="0" w:space="0" w:color="auto"/>
        <w:right w:val="none" w:sz="0" w:space="0" w:color="auto"/>
      </w:divBdr>
    </w:div>
    <w:div w:id="1755741731">
      <w:bodyDiv w:val="1"/>
      <w:marLeft w:val="0"/>
      <w:marRight w:val="0"/>
      <w:marTop w:val="0"/>
      <w:marBottom w:val="0"/>
      <w:divBdr>
        <w:top w:val="none" w:sz="0" w:space="0" w:color="auto"/>
        <w:left w:val="none" w:sz="0" w:space="0" w:color="auto"/>
        <w:bottom w:val="none" w:sz="0" w:space="0" w:color="auto"/>
        <w:right w:val="none" w:sz="0" w:space="0" w:color="auto"/>
      </w:divBdr>
    </w:div>
    <w:div w:id="1763258648">
      <w:bodyDiv w:val="1"/>
      <w:marLeft w:val="0"/>
      <w:marRight w:val="0"/>
      <w:marTop w:val="0"/>
      <w:marBottom w:val="0"/>
      <w:divBdr>
        <w:top w:val="none" w:sz="0" w:space="0" w:color="auto"/>
        <w:left w:val="none" w:sz="0" w:space="0" w:color="auto"/>
        <w:bottom w:val="none" w:sz="0" w:space="0" w:color="auto"/>
        <w:right w:val="none" w:sz="0" w:space="0" w:color="auto"/>
      </w:divBdr>
    </w:div>
    <w:div w:id="1825782470">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887712504">
      <w:bodyDiv w:val="1"/>
      <w:marLeft w:val="0"/>
      <w:marRight w:val="0"/>
      <w:marTop w:val="0"/>
      <w:marBottom w:val="0"/>
      <w:divBdr>
        <w:top w:val="none" w:sz="0" w:space="0" w:color="auto"/>
        <w:left w:val="none" w:sz="0" w:space="0" w:color="auto"/>
        <w:bottom w:val="none" w:sz="0" w:space="0" w:color="auto"/>
        <w:right w:val="none" w:sz="0" w:space="0" w:color="auto"/>
      </w:divBdr>
    </w:div>
    <w:div w:id="1927884025">
      <w:bodyDiv w:val="1"/>
      <w:marLeft w:val="0"/>
      <w:marRight w:val="0"/>
      <w:marTop w:val="0"/>
      <w:marBottom w:val="0"/>
      <w:divBdr>
        <w:top w:val="none" w:sz="0" w:space="0" w:color="auto"/>
        <w:left w:val="none" w:sz="0" w:space="0" w:color="auto"/>
        <w:bottom w:val="none" w:sz="0" w:space="0" w:color="auto"/>
        <w:right w:val="none" w:sz="0" w:space="0" w:color="auto"/>
      </w:divBdr>
    </w:div>
    <w:div w:id="193057694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9291749">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56388991">
      <w:bodyDiv w:val="1"/>
      <w:marLeft w:val="0"/>
      <w:marRight w:val="0"/>
      <w:marTop w:val="0"/>
      <w:marBottom w:val="0"/>
      <w:divBdr>
        <w:top w:val="none" w:sz="0" w:space="0" w:color="auto"/>
        <w:left w:val="none" w:sz="0" w:space="0" w:color="auto"/>
        <w:bottom w:val="none" w:sz="0" w:space="0" w:color="auto"/>
        <w:right w:val="none" w:sz="0" w:space="0" w:color="auto"/>
      </w:divBdr>
    </w:div>
    <w:div w:id="214257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81479-41A3-443A-8E57-BF3AB378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6971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Diana Libertad Carreon Guzman</cp:lastModifiedBy>
  <cp:revision>2</cp:revision>
  <cp:lastPrinted>2018-06-21T22:09:00Z</cp:lastPrinted>
  <dcterms:created xsi:type="dcterms:W3CDTF">2018-06-29T16:39:00Z</dcterms:created>
  <dcterms:modified xsi:type="dcterms:W3CDTF">2018-06-29T16:39:00Z</dcterms:modified>
</cp:coreProperties>
</file>